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FB8" w:rsidRPr="00E73A09" w:rsidRDefault="00033FB8" w:rsidP="00033FB8">
      <w:pPr>
        <w:pStyle w:val="af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A09"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033FB8" w:rsidRPr="00E73A09" w:rsidRDefault="00033FB8" w:rsidP="00033FB8">
      <w:pPr>
        <w:rPr>
          <w:sz w:val="28"/>
          <w:szCs w:val="28"/>
        </w:rPr>
      </w:pPr>
    </w:p>
    <w:p w:rsidR="00033FB8" w:rsidRPr="00E73A09" w:rsidRDefault="00033FB8" w:rsidP="00033FB8">
      <w:pPr>
        <w:rPr>
          <w:sz w:val="28"/>
          <w:szCs w:val="28"/>
        </w:rPr>
      </w:pPr>
    </w:p>
    <w:p w:rsidR="00033FB8" w:rsidRPr="00E73A09" w:rsidRDefault="00033FB8" w:rsidP="00033FB8">
      <w:pPr>
        <w:jc w:val="center"/>
        <w:rPr>
          <w:rFonts w:ascii="Arial" w:hAnsi="Arial" w:cs="Arial"/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rFonts w:ascii="Arial" w:hAnsi="Arial" w:cs="Arial"/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rFonts w:ascii="Arial" w:hAnsi="Arial" w:cs="Arial"/>
          <w:b/>
          <w:sz w:val="28"/>
          <w:szCs w:val="28"/>
        </w:rPr>
      </w:pPr>
    </w:p>
    <w:p w:rsidR="00033FB8" w:rsidRPr="00E73A09" w:rsidRDefault="00033FB8" w:rsidP="00033FB8">
      <w:pPr>
        <w:rPr>
          <w:rFonts w:ascii="Arial" w:hAnsi="Arial" w:cs="Arial"/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rFonts w:ascii="Arial" w:hAnsi="Arial" w:cs="Arial"/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rFonts w:ascii="Arial" w:hAnsi="Arial" w:cs="Arial"/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rFonts w:ascii="Arial" w:hAnsi="Arial" w:cs="Arial"/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  <w:r w:rsidRPr="00E73A09">
        <w:rPr>
          <w:b/>
          <w:sz w:val="28"/>
          <w:szCs w:val="28"/>
        </w:rPr>
        <w:t xml:space="preserve">РАБОЧАЯ ПРОГРАММА </w:t>
      </w: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  <w:r w:rsidRPr="00E73A09">
        <w:rPr>
          <w:b/>
          <w:sz w:val="28"/>
          <w:szCs w:val="28"/>
        </w:rPr>
        <w:t>УЧЕБНОЙ ДИСЦИПЛИНЫ</w:t>
      </w: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EF0BE7" w:rsidP="00033FB8">
      <w:pPr>
        <w:jc w:val="center"/>
        <w:rPr>
          <w:b/>
          <w:sz w:val="28"/>
          <w:szCs w:val="28"/>
        </w:rPr>
      </w:pPr>
      <w:r w:rsidRPr="00E73A09">
        <w:rPr>
          <w:b/>
          <w:bCs/>
          <w:iCs/>
          <w:sz w:val="28"/>
          <w:szCs w:val="28"/>
        </w:rPr>
        <w:t>ОГСЭ 04. ИНОСТРАННЫЙ ЯЗЫК В ПРОФЕССИОНАЛЬНОЙ ДЕЯТЕЛЬНОСТИ</w:t>
      </w:r>
    </w:p>
    <w:p w:rsidR="00957224" w:rsidRPr="00E73A09" w:rsidRDefault="00957224" w:rsidP="00033FB8">
      <w:pPr>
        <w:jc w:val="both"/>
        <w:rPr>
          <w:sz w:val="28"/>
          <w:szCs w:val="28"/>
        </w:rPr>
      </w:pPr>
    </w:p>
    <w:p w:rsidR="00033FB8" w:rsidRPr="00E73A09" w:rsidRDefault="00500C01" w:rsidP="00033FB8">
      <w:pPr>
        <w:jc w:val="both"/>
        <w:rPr>
          <w:sz w:val="28"/>
          <w:szCs w:val="28"/>
        </w:rPr>
      </w:pPr>
      <w:r w:rsidRPr="00E73A09">
        <w:rPr>
          <w:sz w:val="28"/>
          <w:szCs w:val="28"/>
        </w:rPr>
        <w:t xml:space="preserve">по специальности </w:t>
      </w:r>
    </w:p>
    <w:p w:rsidR="00957224" w:rsidRPr="00E73A09" w:rsidRDefault="00033FB8" w:rsidP="00033FB8">
      <w:pPr>
        <w:jc w:val="both"/>
        <w:rPr>
          <w:sz w:val="28"/>
          <w:szCs w:val="28"/>
        </w:rPr>
      </w:pPr>
      <w:r w:rsidRPr="00E73A09">
        <w:rPr>
          <w:sz w:val="28"/>
          <w:szCs w:val="28"/>
        </w:rPr>
        <w:t xml:space="preserve">08.02.09 «Монтаж, наладка и эксплуатация электрооборудования промышленных и гражданских зданий» </w:t>
      </w: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spacing w:line="360" w:lineRule="auto"/>
        <w:rPr>
          <w:b/>
          <w:sz w:val="28"/>
          <w:szCs w:val="28"/>
        </w:rPr>
      </w:pPr>
    </w:p>
    <w:p w:rsidR="00033FB8" w:rsidRPr="00E73A09" w:rsidRDefault="00033FB8" w:rsidP="00033FB8">
      <w:pPr>
        <w:spacing w:line="360" w:lineRule="auto"/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spacing w:line="360" w:lineRule="auto"/>
        <w:jc w:val="center"/>
        <w:rPr>
          <w:b/>
          <w:sz w:val="28"/>
          <w:szCs w:val="28"/>
        </w:rPr>
      </w:pPr>
    </w:p>
    <w:p w:rsidR="00033FB8" w:rsidRPr="00E73A09" w:rsidRDefault="00033FB8" w:rsidP="00033FB8">
      <w:pPr>
        <w:spacing w:line="360" w:lineRule="auto"/>
        <w:jc w:val="center"/>
        <w:rPr>
          <w:b/>
          <w:sz w:val="28"/>
          <w:szCs w:val="28"/>
        </w:rPr>
      </w:pPr>
    </w:p>
    <w:p w:rsidR="003D5051" w:rsidRDefault="003D5051" w:rsidP="00033FB8">
      <w:pPr>
        <w:spacing w:line="360" w:lineRule="auto"/>
        <w:jc w:val="center"/>
        <w:rPr>
          <w:b/>
          <w:sz w:val="28"/>
        </w:rPr>
      </w:pPr>
    </w:p>
    <w:p w:rsidR="00033FB8" w:rsidRDefault="00033FB8" w:rsidP="00033FB8">
      <w:pPr>
        <w:spacing w:line="360" w:lineRule="auto"/>
        <w:jc w:val="center"/>
        <w:rPr>
          <w:rFonts w:ascii="Arial" w:hAnsi="Arial" w:cs="Arial"/>
          <w:sz w:val="32"/>
        </w:rPr>
      </w:pPr>
    </w:p>
    <w:p w:rsidR="00E73A09" w:rsidRDefault="00E73A09" w:rsidP="00033FB8">
      <w:pPr>
        <w:spacing w:line="360" w:lineRule="auto"/>
        <w:jc w:val="center"/>
        <w:rPr>
          <w:rFonts w:ascii="Arial" w:hAnsi="Arial" w:cs="Arial"/>
          <w:sz w:val="32"/>
        </w:rPr>
      </w:pPr>
    </w:p>
    <w:p w:rsidR="00E73A09" w:rsidRDefault="00E73A09" w:rsidP="00033FB8">
      <w:pPr>
        <w:spacing w:line="360" w:lineRule="auto"/>
        <w:jc w:val="center"/>
        <w:rPr>
          <w:rFonts w:ascii="Arial" w:hAnsi="Arial" w:cs="Arial"/>
          <w:sz w:val="32"/>
        </w:rPr>
      </w:pPr>
    </w:p>
    <w:p w:rsidR="00E73A09" w:rsidRDefault="00E73A09" w:rsidP="00033FB8">
      <w:pPr>
        <w:spacing w:line="360" w:lineRule="auto"/>
        <w:jc w:val="center"/>
        <w:rPr>
          <w:rFonts w:ascii="Arial" w:hAnsi="Arial" w:cs="Arial"/>
          <w:sz w:val="32"/>
        </w:rPr>
      </w:pPr>
    </w:p>
    <w:p w:rsidR="00033FB8" w:rsidRDefault="00033FB8" w:rsidP="00033FB8">
      <w:pPr>
        <w:spacing w:line="360" w:lineRule="auto"/>
        <w:jc w:val="center"/>
        <w:rPr>
          <w:sz w:val="20"/>
          <w:szCs w:val="20"/>
        </w:rPr>
        <w:sectPr w:rsidR="00033FB8">
          <w:pgSz w:w="11906" w:h="16838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>
        <w:rPr>
          <w:sz w:val="28"/>
          <w:szCs w:val="28"/>
        </w:rPr>
        <w:t>Белгород, 201</w:t>
      </w:r>
      <w:r w:rsidR="00B245A8">
        <w:rPr>
          <w:sz w:val="28"/>
          <w:szCs w:val="28"/>
        </w:rPr>
        <w:t>9</w:t>
      </w:r>
    </w:p>
    <w:p w:rsidR="00033FB8" w:rsidRPr="004E1147" w:rsidRDefault="00033FB8" w:rsidP="000A4E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>
        <w:rPr>
          <w:sz w:val="20"/>
          <w:szCs w:val="20"/>
        </w:rPr>
        <w:lastRenderedPageBreak/>
        <w:tab/>
      </w:r>
      <w:r w:rsidRPr="004E1147">
        <w:rPr>
          <w:sz w:val="28"/>
          <w:szCs w:val="28"/>
        </w:rPr>
        <w:t>Программа учебной дисциплины</w:t>
      </w:r>
      <w:r w:rsidR="006E3729">
        <w:rPr>
          <w:sz w:val="28"/>
          <w:szCs w:val="28"/>
        </w:rPr>
        <w:t xml:space="preserve"> разработана на основе ФГОС </w:t>
      </w:r>
      <w:r w:rsidRPr="004E1147">
        <w:rPr>
          <w:sz w:val="28"/>
          <w:szCs w:val="28"/>
        </w:rPr>
        <w:t xml:space="preserve">по </w:t>
      </w:r>
      <w:r w:rsidR="00500C01" w:rsidRPr="004E1147">
        <w:rPr>
          <w:sz w:val="28"/>
          <w:szCs w:val="28"/>
        </w:rPr>
        <w:t xml:space="preserve">специальности </w:t>
      </w:r>
      <w:r w:rsidRPr="004E1147">
        <w:rPr>
          <w:sz w:val="28"/>
          <w:szCs w:val="28"/>
        </w:rPr>
        <w:t xml:space="preserve">08.02.09 «Монтаж, наладка и эксплуатация электрооборудования промышленных и гражданских зданий» и </w:t>
      </w:r>
      <w:r w:rsidR="006E3729">
        <w:rPr>
          <w:sz w:val="28"/>
          <w:szCs w:val="28"/>
        </w:rPr>
        <w:t xml:space="preserve"> общей </w:t>
      </w:r>
      <w:r w:rsidR="000A4E7E" w:rsidRPr="004E1147">
        <w:rPr>
          <w:sz w:val="28"/>
          <w:szCs w:val="28"/>
        </w:rPr>
        <w:t>примерной</w:t>
      </w:r>
      <w:r w:rsidR="006E3729">
        <w:rPr>
          <w:sz w:val="28"/>
          <w:szCs w:val="28"/>
        </w:rPr>
        <w:t xml:space="preserve"> образовательной программы</w:t>
      </w:r>
      <w:r w:rsidR="000A4E7E" w:rsidRPr="004E1147">
        <w:rPr>
          <w:sz w:val="28"/>
          <w:szCs w:val="28"/>
        </w:rPr>
        <w:t xml:space="preserve"> учебной дисциплины «Иностранный язык в профессиональной деятельности» по специальности 08.02.09 «Монтаж, наладка и эксплуатация электрооборудования промышленных и гр</w:t>
      </w:r>
      <w:r w:rsidR="006E3729">
        <w:rPr>
          <w:sz w:val="28"/>
          <w:szCs w:val="28"/>
        </w:rPr>
        <w:t>ажданских зданий».</w:t>
      </w:r>
    </w:p>
    <w:p w:rsidR="000A4E7E" w:rsidRDefault="000A4E7E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A4E7E" w:rsidRDefault="000A4E7E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A4E7E" w:rsidRDefault="000A4E7E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E3729" w:rsidRDefault="00033FB8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6E3729" w:rsidRDefault="006E3729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E3729" w:rsidRDefault="006E3729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E1147">
        <w:rPr>
          <w:sz w:val="28"/>
          <w:szCs w:val="28"/>
        </w:rPr>
        <w:t>ГБПОУ ОКГ «Столица» г. Москвы</w:t>
      </w:r>
    </w:p>
    <w:p w:rsidR="00033FB8" w:rsidRDefault="00033FB8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ОГАПОУ «БСК»</w:t>
      </w:r>
    </w:p>
    <w:p w:rsidR="00033FB8" w:rsidRDefault="00033FB8" w:rsidP="00033F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A35DE" w:rsidRDefault="00FA35DE" w:rsidP="00FA3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0A4E7E" w:rsidRDefault="00FA35DE" w:rsidP="000A4E7E">
      <w:pPr>
        <w:rPr>
          <w:sz w:val="28"/>
          <w:szCs w:val="28"/>
        </w:rPr>
      </w:pPr>
      <w:r>
        <w:rPr>
          <w:sz w:val="28"/>
          <w:szCs w:val="28"/>
        </w:rPr>
        <w:t>Козьменко И.В.,</w:t>
      </w:r>
      <w:r w:rsidR="000A4E7E" w:rsidRPr="000A4E7E">
        <w:rPr>
          <w:sz w:val="28"/>
          <w:szCs w:val="28"/>
        </w:rPr>
        <w:t xml:space="preserve"> </w:t>
      </w:r>
      <w:r w:rsidR="000A4E7E">
        <w:rPr>
          <w:sz w:val="28"/>
          <w:szCs w:val="28"/>
        </w:rPr>
        <w:t>преподаватель иностранного языка ОГАПОУ «БСК»</w:t>
      </w:r>
    </w:p>
    <w:p w:rsidR="000A4E7E" w:rsidRDefault="000A4E7E" w:rsidP="000A4E7E">
      <w:pPr>
        <w:rPr>
          <w:sz w:val="28"/>
          <w:szCs w:val="28"/>
        </w:rPr>
      </w:pPr>
      <w:r>
        <w:rPr>
          <w:sz w:val="28"/>
          <w:szCs w:val="28"/>
        </w:rPr>
        <w:t>Кованченко А.Н., преподаватель иностранного языка ОГАПОУ «БСК»</w:t>
      </w:r>
    </w:p>
    <w:p w:rsidR="000A4E7E" w:rsidRDefault="00FA35DE" w:rsidP="000A4E7E">
      <w:pPr>
        <w:rPr>
          <w:sz w:val="28"/>
          <w:szCs w:val="28"/>
        </w:rPr>
      </w:pPr>
      <w:r>
        <w:rPr>
          <w:sz w:val="28"/>
          <w:szCs w:val="28"/>
        </w:rPr>
        <w:t>Бочкова С.А.</w:t>
      </w:r>
      <w:r w:rsidR="000A4E7E">
        <w:rPr>
          <w:sz w:val="28"/>
          <w:szCs w:val="28"/>
        </w:rPr>
        <w:t>, преподаватель иностранного языка ОГАПОУ «БСК»</w:t>
      </w:r>
    </w:p>
    <w:p w:rsidR="000A4E7E" w:rsidRDefault="000A4E7E" w:rsidP="00FA35DE">
      <w:pPr>
        <w:rPr>
          <w:sz w:val="28"/>
          <w:szCs w:val="28"/>
        </w:rPr>
      </w:pPr>
    </w:p>
    <w:p w:rsidR="00033FB8" w:rsidRDefault="00033FB8" w:rsidP="00033FB8">
      <w:pPr>
        <w:jc w:val="both"/>
        <w:rPr>
          <w:sz w:val="28"/>
          <w:szCs w:val="28"/>
        </w:rPr>
      </w:pPr>
      <w:r>
        <w:rPr>
          <w:sz w:val="28"/>
          <w:szCs w:val="28"/>
        </w:rPr>
        <w:t>Петрова Н.В., заместитель директора по УМР, преподаватель иностранного языка</w:t>
      </w:r>
    </w:p>
    <w:p w:rsidR="00033FB8" w:rsidRDefault="00033FB8" w:rsidP="00033FB8">
      <w:pPr>
        <w:jc w:val="both"/>
        <w:rPr>
          <w:sz w:val="28"/>
          <w:szCs w:val="28"/>
        </w:rPr>
      </w:pPr>
    </w:p>
    <w:p w:rsidR="00033FB8" w:rsidRDefault="00033FB8" w:rsidP="00033FB8">
      <w:pPr>
        <w:jc w:val="both"/>
        <w:rPr>
          <w:sz w:val="28"/>
          <w:szCs w:val="28"/>
        </w:rPr>
      </w:pP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УТВЕРЖДАЮ</w:t>
      </w: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ПЦК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33FB8" w:rsidRDefault="00B245A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___от_________2019</w:t>
      </w:r>
      <w:r w:rsidR="00033FB8">
        <w:rPr>
          <w:rFonts w:ascii="Times New Roman" w:hAnsi="Times New Roman"/>
          <w:sz w:val="28"/>
          <w:szCs w:val="28"/>
        </w:rPr>
        <w:t>г.</w:t>
      </w: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       Зам.директора по УМР</w:t>
      </w:r>
    </w:p>
    <w:p w:rsidR="00033FB8" w:rsidRDefault="00033FB8" w:rsidP="00033FB8">
      <w:pPr>
        <w:tabs>
          <w:tab w:val="left" w:pos="2977"/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>________________  Игнатенко Н.А.            ________________  Петрова Н.В.</w:t>
      </w: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</w:p>
    <w:p w:rsidR="00E73A09" w:rsidRDefault="00E73A09" w:rsidP="00033FB8">
      <w:pPr>
        <w:pStyle w:val="afa"/>
        <w:rPr>
          <w:rFonts w:ascii="Times New Roman" w:hAnsi="Times New Roman"/>
          <w:sz w:val="28"/>
          <w:szCs w:val="28"/>
        </w:rPr>
      </w:pPr>
    </w:p>
    <w:p w:rsidR="00E73A09" w:rsidRDefault="00E73A09" w:rsidP="00033FB8">
      <w:pPr>
        <w:pStyle w:val="afa"/>
        <w:rPr>
          <w:rFonts w:ascii="Times New Roman" w:hAnsi="Times New Roman"/>
          <w:sz w:val="28"/>
          <w:szCs w:val="28"/>
        </w:rPr>
      </w:pP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методическим советом ОГАПОУ «БСК»</w:t>
      </w: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методическ</w:t>
      </w:r>
      <w:r w:rsidR="00B245A8">
        <w:rPr>
          <w:rFonts w:ascii="Times New Roman" w:hAnsi="Times New Roman"/>
          <w:sz w:val="28"/>
          <w:szCs w:val="28"/>
        </w:rPr>
        <w:t>ого совета  № ___от_________2019</w:t>
      </w:r>
      <w:r>
        <w:rPr>
          <w:rFonts w:ascii="Times New Roman" w:hAnsi="Times New Roman"/>
          <w:sz w:val="28"/>
          <w:szCs w:val="28"/>
        </w:rPr>
        <w:t>г.</w:t>
      </w:r>
    </w:p>
    <w:p w:rsidR="00033FB8" w:rsidRDefault="00033FB8" w:rsidP="00033FB8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педагогическим советом ОГАПОУ «БСК»</w:t>
      </w: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педагогичес</w:t>
      </w:r>
      <w:r w:rsidR="00B245A8">
        <w:rPr>
          <w:rFonts w:ascii="Times New Roman" w:hAnsi="Times New Roman"/>
          <w:sz w:val="28"/>
          <w:szCs w:val="28"/>
        </w:rPr>
        <w:t>кого совета № ___от_________2019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г.</w:t>
      </w:r>
    </w:p>
    <w:p w:rsidR="00033FB8" w:rsidRDefault="00033FB8" w:rsidP="00033FB8">
      <w:pPr>
        <w:pStyle w:val="afa"/>
        <w:rPr>
          <w:rFonts w:ascii="Times New Roman" w:hAnsi="Times New Roman"/>
          <w:sz w:val="28"/>
          <w:szCs w:val="28"/>
        </w:rPr>
      </w:pPr>
    </w:p>
    <w:p w:rsidR="00033FB8" w:rsidRDefault="00033FB8" w:rsidP="00033FB8">
      <w:pPr>
        <w:rPr>
          <w:sz w:val="28"/>
          <w:szCs w:val="28"/>
        </w:rPr>
      </w:pPr>
    </w:p>
    <w:p w:rsidR="00E73A09" w:rsidRDefault="00E73A09" w:rsidP="00033FB8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E73A09" w:rsidRDefault="00E73A09" w:rsidP="00033FB8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E73A09" w:rsidRDefault="00E73A09" w:rsidP="00033FB8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033FB8" w:rsidRDefault="00033FB8" w:rsidP="00033FB8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033FB8" w:rsidTr="00F32CAD">
        <w:tc>
          <w:tcPr>
            <w:tcW w:w="7668" w:type="dxa"/>
            <w:shd w:val="clear" w:color="auto" w:fill="auto"/>
          </w:tcPr>
          <w:p w:rsidR="00033FB8" w:rsidRDefault="00033FB8" w:rsidP="00F32CAD">
            <w:pPr>
              <w:pStyle w:val="1"/>
              <w:snapToGrid w:val="0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033FB8" w:rsidRDefault="00033FB8" w:rsidP="00F32CAD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033FB8" w:rsidTr="00F32CAD">
        <w:tc>
          <w:tcPr>
            <w:tcW w:w="7668" w:type="dxa"/>
            <w:shd w:val="clear" w:color="auto" w:fill="auto"/>
          </w:tcPr>
          <w:p w:rsidR="00033FB8" w:rsidRDefault="00033FB8" w:rsidP="00F32CAD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ПАСПОРТ ПРОГРАММЫ УЧЕБНОЙ ДИСЦИПЛИНЫ</w:t>
            </w:r>
          </w:p>
          <w:p w:rsidR="00033FB8" w:rsidRDefault="00033FB8" w:rsidP="00F32CA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033FB8" w:rsidRDefault="00033FB8" w:rsidP="00F32CAD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033FB8" w:rsidTr="00F32CAD">
        <w:tc>
          <w:tcPr>
            <w:tcW w:w="7668" w:type="dxa"/>
            <w:shd w:val="clear" w:color="auto" w:fill="auto"/>
          </w:tcPr>
          <w:p w:rsidR="00033FB8" w:rsidRDefault="00033FB8" w:rsidP="00F32CAD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СТРУКТУРА и содержание УЧЕБНОЙ ДИСЦИПЛИНЫ</w:t>
            </w:r>
          </w:p>
          <w:p w:rsidR="00033FB8" w:rsidRDefault="00033FB8" w:rsidP="00F32CA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033FB8" w:rsidRDefault="00033FB8" w:rsidP="00F32CA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033FB8" w:rsidTr="00F32CAD">
        <w:trPr>
          <w:trHeight w:val="670"/>
        </w:trPr>
        <w:tc>
          <w:tcPr>
            <w:tcW w:w="7668" w:type="dxa"/>
            <w:shd w:val="clear" w:color="auto" w:fill="auto"/>
          </w:tcPr>
          <w:p w:rsidR="00033FB8" w:rsidRDefault="00033FB8" w:rsidP="00F32CAD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033FB8" w:rsidRDefault="00033FB8" w:rsidP="00F32CAD">
            <w:pPr>
              <w:pStyle w:val="1"/>
              <w:tabs>
                <w:tab w:val="left" w:pos="0"/>
              </w:tabs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033FB8" w:rsidRDefault="00033FB8" w:rsidP="00F32CAD">
            <w:pPr>
              <w:jc w:val="center"/>
            </w:pPr>
            <w:r>
              <w:rPr>
                <w:sz w:val="28"/>
                <w:szCs w:val="28"/>
              </w:rPr>
              <w:t>46</w:t>
            </w:r>
          </w:p>
        </w:tc>
      </w:tr>
      <w:tr w:rsidR="00033FB8" w:rsidTr="00F32CAD">
        <w:tc>
          <w:tcPr>
            <w:tcW w:w="7668" w:type="dxa"/>
            <w:shd w:val="clear" w:color="auto" w:fill="auto"/>
          </w:tcPr>
          <w:p w:rsidR="00033FB8" w:rsidRDefault="00033FB8" w:rsidP="00F32CAD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033FB8" w:rsidRDefault="00033FB8" w:rsidP="00F32CA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033FB8" w:rsidRDefault="00033FB8" w:rsidP="00F32CAD">
            <w:pPr>
              <w:jc w:val="center"/>
            </w:pPr>
            <w:r>
              <w:rPr>
                <w:sz w:val="28"/>
                <w:szCs w:val="28"/>
              </w:rPr>
              <w:t>51</w:t>
            </w:r>
          </w:p>
        </w:tc>
      </w:tr>
    </w:tbl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33FB8" w:rsidRDefault="00033FB8" w:rsidP="004E1147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ПРОГРАММЫ УЧЕБНОЙ ДИСЦИПЛИНЫ</w:t>
      </w:r>
    </w:p>
    <w:p w:rsidR="00957224" w:rsidRPr="004E1147" w:rsidRDefault="004E1147" w:rsidP="004E1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957224" w:rsidRPr="004E1147">
        <w:rPr>
          <w:b/>
          <w:bCs/>
          <w:sz w:val="28"/>
          <w:szCs w:val="28"/>
        </w:rPr>
        <w:t>Иностранный язык в профессиональной деятельности</w:t>
      </w:r>
      <w:r>
        <w:rPr>
          <w:b/>
          <w:bCs/>
          <w:sz w:val="28"/>
          <w:szCs w:val="28"/>
        </w:rPr>
        <w:t>»</w:t>
      </w:r>
    </w:p>
    <w:p w:rsidR="00033FB8" w:rsidRDefault="00033FB8" w:rsidP="003D50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28"/>
          <w:szCs w:val="28"/>
        </w:rPr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Рабочая программа учебной дисциплины </w:t>
      </w:r>
      <w:r w:rsidR="003D5051">
        <w:rPr>
          <w:sz w:val="28"/>
          <w:szCs w:val="28"/>
        </w:rPr>
        <w:t xml:space="preserve">ОГСЭ.04 </w:t>
      </w:r>
      <w:r>
        <w:rPr>
          <w:sz w:val="28"/>
          <w:szCs w:val="28"/>
        </w:rPr>
        <w:t>«Иностранный язык</w:t>
      </w:r>
      <w:r w:rsidR="003D5051">
        <w:rPr>
          <w:sz w:val="28"/>
          <w:szCs w:val="28"/>
        </w:rPr>
        <w:t xml:space="preserve"> в профессиональной деятельности</w:t>
      </w:r>
      <w:r>
        <w:rPr>
          <w:sz w:val="28"/>
          <w:szCs w:val="28"/>
        </w:rPr>
        <w:t>» (английский) является частью основной профессиональной образовательной программы в соответст</w:t>
      </w:r>
      <w:r w:rsidR="003D5051">
        <w:rPr>
          <w:sz w:val="28"/>
          <w:szCs w:val="28"/>
        </w:rPr>
        <w:t xml:space="preserve">вии с ФГОС по специальности </w:t>
      </w:r>
      <w:r w:rsidRPr="0005716A">
        <w:rPr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>
        <w:rPr>
          <w:sz w:val="28"/>
          <w:szCs w:val="28"/>
        </w:rPr>
        <w:t>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ab/>
        <w:t>Рабочая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033FB8" w:rsidRDefault="00033FB8" w:rsidP="00033FB8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Учебная дисциплина </w:t>
      </w:r>
      <w:r w:rsidR="003D5051">
        <w:rPr>
          <w:sz w:val="28"/>
          <w:szCs w:val="28"/>
        </w:rPr>
        <w:t xml:space="preserve">«Иностранный язык в профессиональной деятельности»  </w:t>
      </w:r>
      <w:r>
        <w:rPr>
          <w:sz w:val="28"/>
          <w:szCs w:val="28"/>
        </w:rPr>
        <w:t>изучается в общем гуманитарном и социально-экономическ</w:t>
      </w:r>
      <w:r w:rsidR="00E73A09">
        <w:rPr>
          <w:sz w:val="28"/>
          <w:szCs w:val="28"/>
        </w:rPr>
        <w:t xml:space="preserve">ом цикле учебного плана </w:t>
      </w:r>
      <w:r>
        <w:rPr>
          <w:sz w:val="28"/>
          <w:szCs w:val="28"/>
        </w:rPr>
        <w:t xml:space="preserve"> на базе среднего общего образования и является составной частью программы подготовки специалистов среднего звена.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="003D5051">
        <w:rPr>
          <w:sz w:val="28"/>
          <w:szCs w:val="28"/>
        </w:rPr>
        <w:t xml:space="preserve">«Иностранный язык в профессиональной деятельности» </w:t>
      </w:r>
      <w:r>
        <w:rPr>
          <w:sz w:val="28"/>
          <w:szCs w:val="28"/>
        </w:rPr>
        <w:t xml:space="preserve">обучающийся </w:t>
      </w:r>
      <w:r>
        <w:rPr>
          <w:b/>
          <w:sz w:val="28"/>
          <w:szCs w:val="28"/>
        </w:rPr>
        <w:t>должен уметь</w:t>
      </w:r>
      <w:r>
        <w:rPr>
          <w:sz w:val="28"/>
          <w:szCs w:val="28"/>
        </w:rPr>
        <w:t>:</w:t>
      </w:r>
    </w:p>
    <w:p w:rsidR="00033FB8" w:rsidRDefault="00033FB8" w:rsidP="00033FB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общаться (устно и письменно) на иностранном языке (английском) на профессиональные и повседневные темы;</w:t>
      </w:r>
    </w:p>
    <w:p w:rsidR="00033FB8" w:rsidRDefault="00033FB8" w:rsidP="00033FB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переводить (со словарем) иностранные тексты профессиональной направленности;</w:t>
      </w:r>
    </w:p>
    <w:p w:rsidR="00033FB8" w:rsidRDefault="00033FB8" w:rsidP="00033FB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совершенствовать устную и письменную речь, пополнять словарный запас.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87E32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187E32" w:rsidRDefault="00187E32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65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157"/>
        <w:gridCol w:w="1483"/>
        <w:gridCol w:w="1477"/>
        <w:gridCol w:w="1733"/>
        <w:gridCol w:w="1801"/>
      </w:tblGrid>
      <w:tr w:rsidR="00033FB8" w:rsidTr="00F32CAD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Специальность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187E32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22A00"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E32" w:rsidRDefault="00187E32" w:rsidP="00187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Учебная</w:t>
            </w:r>
          </w:p>
          <w:p w:rsidR="00187E32" w:rsidRDefault="00187E32" w:rsidP="00187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нагрузка</w:t>
            </w:r>
          </w:p>
          <w:p w:rsidR="00187E32" w:rsidRDefault="00187E32" w:rsidP="00187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обуч-ся с препод. </w:t>
            </w:r>
          </w:p>
          <w:p w:rsidR="00033FB8" w:rsidRDefault="00187E32" w:rsidP="00187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Самостоятельная работа</w:t>
            </w:r>
          </w:p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обучающегося (час)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Консультации</w:t>
            </w:r>
          </w:p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(час)</w:t>
            </w:r>
          </w:p>
        </w:tc>
      </w:tr>
      <w:tr w:rsidR="00033FB8" w:rsidTr="00F32CAD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577E25" w:rsidRDefault="00033FB8" w:rsidP="00F32CAD">
            <w:r w:rsidRPr="00577E25">
              <w:t>08.02.09 «Монтаж, наладка и эксплуатация электрооборудования промышленных и гражданских зданий»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F32CAD" w:rsidP="00F32CAD">
            <w:pPr>
              <w:jc w:val="center"/>
            </w:pPr>
            <w:r>
              <w:t>184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</w:pPr>
            <w:r>
              <w:t>16</w:t>
            </w:r>
            <w:r w:rsidR="00F32CAD">
              <w:t>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</w:pPr>
            <w:r>
              <w:t>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E73978" w:rsidP="00F32CAD">
            <w:pPr>
              <w:jc w:val="center"/>
            </w:pPr>
            <w:r>
              <w:t>16</w:t>
            </w:r>
          </w:p>
        </w:tc>
      </w:tr>
    </w:tbl>
    <w:p w:rsidR="00033FB8" w:rsidRPr="004E1147" w:rsidRDefault="00033FB8" w:rsidP="004E1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F25E0C">
        <w:rPr>
          <w:b/>
          <w:sz w:val="28"/>
          <w:szCs w:val="28"/>
        </w:rPr>
        <w:t xml:space="preserve">СТРУКТУРА И СОДЕРЖАНИЕ УЧЕБНОЙ ДИСЦИПЛИНЫ </w:t>
      </w:r>
      <w:r w:rsidR="00F25E0C" w:rsidRPr="00F25E0C">
        <w:rPr>
          <w:b/>
          <w:sz w:val="28"/>
          <w:szCs w:val="28"/>
        </w:rPr>
        <w:t xml:space="preserve">  </w:t>
      </w:r>
      <w:r w:rsidR="00F25E0C">
        <w:rPr>
          <w:b/>
          <w:sz w:val="28"/>
          <w:szCs w:val="28"/>
        </w:rPr>
        <w:t xml:space="preserve">                           </w:t>
      </w:r>
      <w:r w:rsidR="004E1147">
        <w:rPr>
          <w:b/>
          <w:sz w:val="28"/>
          <w:szCs w:val="28"/>
        </w:rPr>
        <w:t>«</w:t>
      </w:r>
      <w:r w:rsidR="00DF32FB" w:rsidRPr="004E1147">
        <w:rPr>
          <w:b/>
          <w:bCs/>
          <w:sz w:val="28"/>
          <w:szCs w:val="28"/>
        </w:rPr>
        <w:t>Иностранный язык в профессиональной деятельности</w:t>
      </w:r>
      <w:r w:rsidR="004E1147">
        <w:rPr>
          <w:b/>
          <w:bCs/>
          <w:sz w:val="28"/>
          <w:szCs w:val="28"/>
        </w:rPr>
        <w:t>»</w:t>
      </w:r>
    </w:p>
    <w:p w:rsidR="00DF32FB" w:rsidRDefault="00DF32FB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87E32" w:rsidRDefault="00187E32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65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347"/>
        <w:gridCol w:w="4304"/>
      </w:tblGrid>
      <w:tr w:rsidR="00033FB8" w:rsidTr="00F32CAD">
        <w:tc>
          <w:tcPr>
            <w:tcW w:w="5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>
              <w:rPr>
                <w:b/>
              </w:rPr>
              <w:t>Виды учебной работы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187E32" w:rsidP="00F32CAD">
            <w:pPr>
              <w:jc w:val="center"/>
            </w:pPr>
            <w:r w:rsidRPr="00577E25">
              <w:rPr>
                <w:sz w:val="22"/>
                <w:szCs w:val="22"/>
              </w:rPr>
              <w:t>08.02.09 «Монтаж, наладка и эксплуатация электрооборудования промышленных и гражданских зданий»</w:t>
            </w:r>
          </w:p>
        </w:tc>
      </w:tr>
      <w:tr w:rsidR="00033FB8" w:rsidTr="00F32CAD">
        <w:tc>
          <w:tcPr>
            <w:tcW w:w="5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Pr="00577E25" w:rsidRDefault="00187E32" w:rsidP="00187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iCs/>
              </w:rPr>
              <w:t xml:space="preserve">                     Объем часов</w:t>
            </w:r>
            <w:r w:rsidRPr="00577E25">
              <w:rPr>
                <w:sz w:val="22"/>
                <w:szCs w:val="22"/>
              </w:rPr>
              <w:t xml:space="preserve"> </w:t>
            </w: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187E32" w:rsidP="00F32CAD">
            <w:r w:rsidRPr="00A25D9A">
              <w:rPr>
                <w:b/>
              </w:rPr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F32CAD" w:rsidP="00F32CAD">
            <w:pPr>
              <w:jc w:val="center"/>
            </w:pPr>
            <w:r>
              <w:t>184</w:t>
            </w: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051" w:rsidRDefault="00187E32" w:rsidP="00187E32">
            <w:pPr>
              <w:jc w:val="both"/>
              <w:rPr>
                <w:b/>
              </w:rPr>
            </w:pPr>
            <w:r w:rsidRPr="00A25D9A">
              <w:rPr>
                <w:b/>
              </w:rPr>
              <w:t>Учебная нагрузка обуч-ся с</w:t>
            </w:r>
            <w:r>
              <w:rPr>
                <w:b/>
              </w:rPr>
              <w:t xml:space="preserve"> </w:t>
            </w:r>
            <w:r w:rsidRPr="00A25D9A">
              <w:rPr>
                <w:b/>
              </w:rPr>
              <w:t>препод.</w:t>
            </w:r>
          </w:p>
          <w:p w:rsidR="00033FB8" w:rsidRDefault="00187E32" w:rsidP="00187E32">
            <w:pPr>
              <w:jc w:val="both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ч)</w:t>
            </w:r>
            <w:r w:rsidR="00033FB8">
              <w:rPr>
                <w:b/>
              </w:rPr>
              <w:t xml:space="preserve">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FB8" w:rsidRDefault="00F32CAD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162</w:t>
            </w: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</w:pPr>
            <w:r>
              <w:t>в том числе: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</w:pPr>
            <w:r>
              <w:t>практические занятия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3D5051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  <w:r w:rsidR="00227CB4">
              <w:t>6</w:t>
            </w:r>
            <w:r>
              <w:t>2</w:t>
            </w: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187E32">
            <w:pPr>
              <w:jc w:val="both"/>
            </w:pPr>
            <w:r>
              <w:rPr>
                <w:b/>
              </w:rPr>
              <w:t xml:space="preserve">Самостоятельная работа обучающегося </w:t>
            </w:r>
            <w:r w:rsidR="00187E32">
              <w:rPr>
                <w:sz w:val="18"/>
                <w:szCs w:val="18"/>
              </w:rPr>
              <w:t>(ч</w:t>
            </w:r>
            <w:r w:rsidR="00187E32" w:rsidRPr="00B12EE4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33FB8" w:rsidRDefault="00033FB8" w:rsidP="00F32CAD">
            <w:pPr>
              <w:jc w:val="center"/>
            </w:pPr>
            <w:r>
              <w:t>6</w:t>
            </w: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</w:pPr>
            <w:r>
              <w:t>реферат, доклад, сообщение,</w:t>
            </w:r>
          </w:p>
          <w:p w:rsidR="00033FB8" w:rsidRDefault="00033FB8" w:rsidP="00F32CAD">
            <w:pPr>
              <w:jc w:val="both"/>
            </w:pPr>
            <w:r>
              <w:t xml:space="preserve">презентация, </w:t>
            </w:r>
          </w:p>
          <w:p w:rsidR="00033FB8" w:rsidRDefault="00033FB8" w:rsidP="00F32CAD">
            <w:pPr>
              <w:jc w:val="both"/>
            </w:pPr>
            <w:r>
              <w:t xml:space="preserve">творческая работа, </w:t>
            </w:r>
          </w:p>
          <w:p w:rsidR="00033FB8" w:rsidRDefault="00033FB8" w:rsidP="00F32CAD">
            <w:pPr>
              <w:jc w:val="both"/>
            </w:pPr>
            <w:r>
              <w:t xml:space="preserve">индивидуальный перевод, </w:t>
            </w:r>
          </w:p>
          <w:p w:rsidR="00033FB8" w:rsidRDefault="00033FB8" w:rsidP="00F32CAD">
            <w:pPr>
              <w:jc w:val="both"/>
            </w:pPr>
            <w:r>
              <w:t>творческий проект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33FB8" w:rsidTr="00F32CAD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</w:pPr>
            <w:r>
              <w:rPr>
                <w:b/>
                <w:bCs/>
              </w:rPr>
              <w:t>Консультации (всего)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16</w:t>
            </w: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C35FBF" w:rsidRDefault="00033FB8" w:rsidP="00F32CAD">
            <w:pPr>
              <w:jc w:val="both"/>
              <w:rPr>
                <w:bCs/>
              </w:rPr>
            </w:pPr>
            <w:r>
              <w:rPr>
                <w:b/>
                <w:iCs/>
              </w:rPr>
              <w:t>Ф</w:t>
            </w:r>
            <w:r w:rsidRPr="00C35FBF">
              <w:rPr>
                <w:b/>
                <w:iCs/>
              </w:rPr>
              <w:t>ормы контроля</w:t>
            </w:r>
            <w:r>
              <w:rPr>
                <w:b/>
                <w:iCs/>
              </w:rPr>
              <w:t xml:space="preserve"> </w:t>
            </w:r>
            <w:r>
              <w:rPr>
                <w:iCs/>
              </w:rPr>
              <w:t>(промежуточная аттестация)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33FB8" w:rsidTr="00F32CAD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510201" w:rsidRDefault="00033FB8" w:rsidP="00F32CAD">
            <w:pPr>
              <w:jc w:val="both"/>
              <w:rPr>
                <w:i/>
                <w:iCs/>
              </w:rPr>
            </w:pPr>
            <w:r w:rsidRPr="00510201">
              <w:rPr>
                <w:bCs/>
                <w:i/>
              </w:rPr>
              <w:t xml:space="preserve">3, </w:t>
            </w:r>
            <w:r>
              <w:rPr>
                <w:bCs/>
                <w:i/>
              </w:rPr>
              <w:t xml:space="preserve">5, </w:t>
            </w:r>
            <w:r w:rsidRPr="00510201">
              <w:rPr>
                <w:bCs/>
                <w:i/>
              </w:rPr>
              <w:t xml:space="preserve">6, 7 семестры - </w:t>
            </w:r>
            <w:r w:rsidRPr="00510201">
              <w:rPr>
                <w:i/>
                <w:iCs/>
              </w:rPr>
              <w:t>другие формы контроля: контрольный срез по лексико-грамматическому материалу семестра, творческий проект, зачетная работа</w:t>
            </w:r>
          </w:p>
          <w:p w:rsidR="00033FB8" w:rsidRDefault="00033FB8" w:rsidP="00F32CAD">
            <w:pPr>
              <w:jc w:val="both"/>
              <w:rPr>
                <w:b/>
                <w:bCs/>
              </w:rPr>
            </w:pPr>
            <w:r>
              <w:rPr>
                <w:i/>
                <w:iCs/>
              </w:rPr>
              <w:t xml:space="preserve">4, </w:t>
            </w:r>
            <w:r w:rsidRPr="00510201">
              <w:rPr>
                <w:i/>
                <w:iCs/>
              </w:rPr>
              <w:t>8 семестры - дифференцированный зачет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</w:tbl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33FB8" w:rsidRDefault="00033FB8" w:rsidP="00033FB8">
      <w:pPr>
        <w:widowControl w:val="0"/>
        <w:ind w:left="102" w:right="111"/>
        <w:jc w:val="both"/>
        <w:rPr>
          <w:rFonts w:eastAsia="Calibri"/>
          <w:sz w:val="28"/>
          <w:szCs w:val="28"/>
          <w:lang w:eastAsia="en-US"/>
        </w:rPr>
      </w:pPr>
      <w:r w:rsidRPr="0084522F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Результатом освоения  учебной дисциплины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F32FB" w:rsidRPr="003D5051">
        <w:rPr>
          <w:b/>
          <w:bCs/>
          <w:iCs/>
          <w:sz w:val="28"/>
          <w:szCs w:val="28"/>
        </w:rPr>
        <w:t>ОГСЭ 04</w:t>
      </w:r>
      <w:r w:rsidR="00DF32FB" w:rsidRPr="00DF32FB">
        <w:rPr>
          <w:b/>
          <w:bCs/>
          <w:i/>
          <w:iCs/>
          <w:sz w:val="28"/>
          <w:szCs w:val="28"/>
        </w:rPr>
        <w:t xml:space="preserve">. </w:t>
      </w:r>
      <w:r w:rsidR="00DF32FB" w:rsidRPr="00DF32FB">
        <w:rPr>
          <w:b/>
          <w:bCs/>
          <w:sz w:val="28"/>
          <w:szCs w:val="28"/>
        </w:rPr>
        <w:t>Иностранный язык в профессиональной деятельности</w:t>
      </w:r>
      <w:r w:rsidR="00DF32FB">
        <w:rPr>
          <w:b/>
          <w:bCs/>
          <w:sz w:val="23"/>
          <w:szCs w:val="23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является   овладение обучающимся общими компетенциями (ОК):</w:t>
      </w:r>
    </w:p>
    <w:p w:rsidR="00033FB8" w:rsidRPr="002A1A00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967"/>
        <w:gridCol w:w="2410"/>
        <w:gridCol w:w="2126"/>
      </w:tblGrid>
      <w:tr w:rsidR="00187E32" w:rsidRPr="002A1A00" w:rsidTr="00187E32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center"/>
            </w:pPr>
            <w:r w:rsidRPr="002A1A00">
              <w:rPr>
                <w:b/>
              </w:rPr>
              <w:t>Код и содержание компетенций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center"/>
              <w:rPr>
                <w:b/>
              </w:rPr>
            </w:pPr>
            <w:r w:rsidRPr="002A1A00">
              <w:t>Умения</w:t>
            </w: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center"/>
              <w:rPr>
                <w:b/>
              </w:rPr>
            </w:pPr>
            <w:r w:rsidRPr="002A1A00">
              <w:t>Знания</w:t>
            </w:r>
          </w:p>
        </w:tc>
      </w:tr>
      <w:tr w:rsidR="00187E32" w:rsidRPr="002A1A00" w:rsidTr="00187E32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3D5051">
            <w:r w:rsidRPr="002A1A00">
              <w:rPr>
                <w:rStyle w:val="FontStyle58"/>
                <w:sz w:val="24"/>
                <w:szCs w:val="24"/>
                <w:lang w:val="en-US"/>
              </w:rPr>
              <w:t>OK</w:t>
            </w:r>
            <w:r w:rsidRPr="002A1A00">
              <w:rPr>
                <w:rStyle w:val="FontStyle58"/>
                <w:sz w:val="24"/>
                <w:szCs w:val="24"/>
              </w:rPr>
              <w:t xml:space="preserve"> 1. </w:t>
            </w:r>
            <w:r w:rsidRPr="002A1A00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 xml:space="preserve">- понимать общий смысл четко произнесенных высказываний на известные темы (профессиональные и бытовые), </w:t>
            </w:r>
          </w:p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 xml:space="preserve">- </w:t>
            </w:r>
            <w:r w:rsidR="00187E32" w:rsidRPr="002A1A00">
              <w:rPr>
                <w:lang w:eastAsia="en-US"/>
              </w:rPr>
              <w:t>понимать тексты на базовые профессиональные темы</w:t>
            </w:r>
          </w:p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>-</w:t>
            </w:r>
            <w:r w:rsidR="00187E32" w:rsidRPr="002A1A00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>-</w:t>
            </w:r>
            <w:r w:rsidR="00187E32" w:rsidRPr="002A1A00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>-</w:t>
            </w:r>
            <w:r w:rsidR="00187E32" w:rsidRPr="002A1A00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>-</w:t>
            </w:r>
            <w:r w:rsidR="00187E32" w:rsidRPr="002A1A00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126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rFonts w:ascii="Courier New" w:hAnsi="Courier New" w:cs="Courier New"/>
              </w:rPr>
              <w:t>−</w:t>
            </w:r>
            <w:r w:rsidR="00187E32" w:rsidRPr="002A1A00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254797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>-</w:t>
            </w:r>
            <w:r w:rsidR="00187E32" w:rsidRPr="002A1A00">
              <w:rPr>
                <w:lang w:eastAsia="en-US"/>
              </w:rPr>
              <w:t xml:space="preserve">основные общеупотребительные глаголы </w:t>
            </w:r>
          </w:p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 xml:space="preserve">-(бытовая </w:t>
            </w:r>
            <w:r w:rsidR="00187E32" w:rsidRPr="002A1A00">
              <w:rPr>
                <w:lang w:eastAsia="en-US"/>
              </w:rPr>
              <w:t>и профессиональная лексика)</w:t>
            </w:r>
          </w:p>
          <w:p w:rsidR="00187E32" w:rsidRPr="002A1A00" w:rsidRDefault="00187E32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87E32" w:rsidRPr="002A1A00" w:rsidRDefault="00254797" w:rsidP="003D5051">
            <w:pPr>
              <w:spacing w:line="259" w:lineRule="auto"/>
              <w:rPr>
                <w:lang w:eastAsia="en-US"/>
              </w:rPr>
            </w:pPr>
            <w:r w:rsidRPr="002A1A00">
              <w:rPr>
                <w:lang w:eastAsia="en-US"/>
              </w:rPr>
              <w:t>-</w:t>
            </w:r>
            <w:r w:rsidR="00187E32" w:rsidRPr="002A1A00">
              <w:rPr>
                <w:lang w:eastAsia="en-US"/>
              </w:rPr>
              <w:t>особенности произношения</w:t>
            </w:r>
          </w:p>
          <w:p w:rsidR="00187E32" w:rsidRPr="002A1A00" w:rsidRDefault="00187E32" w:rsidP="003D5051">
            <w:pPr>
              <w:rPr>
                <w:rStyle w:val="FontStyle58"/>
                <w:sz w:val="28"/>
                <w:szCs w:val="28"/>
              </w:rPr>
            </w:pPr>
            <w:r w:rsidRPr="002A1A00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  <w:tr w:rsidR="00187E32" w:rsidRPr="002A1A00" w:rsidTr="00187E32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3D5051">
            <w:r w:rsidRPr="002A1A00">
              <w:rPr>
                <w:rStyle w:val="FontStyle58"/>
                <w:sz w:val="24"/>
                <w:szCs w:val="24"/>
              </w:rPr>
              <w:t xml:space="preserve">ОК 2. </w:t>
            </w:r>
            <w:r w:rsidRPr="002A1A00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</w:tr>
      <w:tr w:rsidR="002A1A00" w:rsidRPr="002A1A00" w:rsidTr="002A1A00">
        <w:trPr>
          <w:trHeight w:val="858"/>
        </w:trPr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FFFFFF"/>
          </w:tcPr>
          <w:p w:rsidR="00254797" w:rsidRPr="002A1A00" w:rsidRDefault="00187E32" w:rsidP="003D5051">
            <w:r w:rsidRPr="002A1A00">
              <w:rPr>
                <w:rStyle w:val="FontStyle58"/>
                <w:sz w:val="24"/>
                <w:szCs w:val="24"/>
              </w:rPr>
              <w:t xml:space="preserve">ОК 3. </w:t>
            </w:r>
            <w:r w:rsidRPr="002A1A00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</w:tr>
      <w:tr w:rsidR="002A1A00" w:rsidRPr="002A1A00" w:rsidTr="002A1A00">
        <w:trPr>
          <w:trHeight w:val="1515"/>
        </w:trPr>
        <w:tc>
          <w:tcPr>
            <w:tcW w:w="4967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FFFFFF"/>
          </w:tcPr>
          <w:p w:rsidR="002A1A00" w:rsidRPr="002A1A00" w:rsidRDefault="002A1A00" w:rsidP="003D5051">
            <w:pPr>
              <w:rPr>
                <w:rStyle w:val="FontStyle58"/>
                <w:sz w:val="24"/>
                <w:szCs w:val="24"/>
              </w:rPr>
            </w:pPr>
            <w:r w:rsidRPr="002A1A00">
              <w:rPr>
                <w:rStyle w:val="FontStyle58"/>
                <w:sz w:val="24"/>
                <w:szCs w:val="24"/>
              </w:rPr>
              <w:t>ОК   5 .</w:t>
            </w:r>
            <w:r w:rsidRPr="00254797">
              <w:rPr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</w:t>
            </w:r>
            <w:r w:rsidRPr="002A1A00">
              <w:rPr>
                <w:lang w:eastAsia="ru-RU"/>
              </w:rPr>
              <w:t>кста</w:t>
            </w:r>
            <w:r w:rsidR="003D5051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2A1A00" w:rsidRPr="002A1A00" w:rsidRDefault="002A1A00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2A1A00" w:rsidRPr="002A1A00" w:rsidRDefault="002A1A00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</w:tr>
      <w:tr w:rsidR="002A1A00" w:rsidRPr="002A1A00" w:rsidTr="002A1A00">
        <w:trPr>
          <w:trHeight w:val="627"/>
        </w:trPr>
        <w:tc>
          <w:tcPr>
            <w:tcW w:w="4967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2A1A00" w:rsidRPr="002A1A00" w:rsidRDefault="002A1A00" w:rsidP="003D5051">
            <w:pPr>
              <w:rPr>
                <w:rStyle w:val="FontStyle58"/>
                <w:sz w:val="24"/>
                <w:szCs w:val="24"/>
              </w:rPr>
            </w:pPr>
            <w:r w:rsidRPr="002A1A00">
              <w:rPr>
                <w:rStyle w:val="FontStyle58"/>
                <w:sz w:val="24"/>
                <w:szCs w:val="24"/>
              </w:rPr>
              <w:t>ОК 9.</w:t>
            </w:r>
            <w:r w:rsidRPr="002A1A00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  <w:r w:rsidRPr="002A1A00">
              <w:rPr>
                <w:lang w:eastAsia="ru-RU"/>
              </w:rPr>
              <w:t>Использовать информационные технологии</w:t>
            </w:r>
            <w:r w:rsidR="0075444E">
              <w:rPr>
                <w:lang w:eastAsia="ru-RU"/>
              </w:rPr>
              <w:t xml:space="preserve"> в профессиональной деятельности</w:t>
            </w:r>
            <w:r w:rsidR="003D5051">
              <w:rPr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2A1A00" w:rsidRPr="002A1A00" w:rsidRDefault="002A1A00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2A1A00" w:rsidRPr="002A1A00" w:rsidRDefault="002A1A00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</w:tr>
      <w:tr w:rsidR="00187E32" w:rsidRPr="002A1A00" w:rsidTr="00187E32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254797" w:rsidP="003D5051">
            <w:r w:rsidRPr="002A1A00">
              <w:rPr>
                <w:rStyle w:val="FontStyle58"/>
                <w:sz w:val="24"/>
                <w:szCs w:val="24"/>
              </w:rPr>
              <w:t xml:space="preserve">ОК </w:t>
            </w:r>
            <w:r w:rsidR="00187E32" w:rsidRPr="002A1A00">
              <w:rPr>
                <w:rStyle w:val="FontStyle58"/>
                <w:sz w:val="24"/>
                <w:szCs w:val="24"/>
              </w:rPr>
              <w:t xml:space="preserve">10. </w:t>
            </w:r>
            <w:r w:rsidR="00187E32" w:rsidRPr="002A1A00">
              <w:t>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</w:tr>
      <w:tr w:rsidR="00187E32" w:rsidRPr="002A1A00" w:rsidTr="00187E32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87E32" w:rsidRPr="002A1A00" w:rsidRDefault="00187E32" w:rsidP="00187E32">
            <w:pPr>
              <w:jc w:val="both"/>
              <w:rPr>
                <w:rStyle w:val="FontStyle58"/>
                <w:sz w:val="28"/>
                <w:szCs w:val="28"/>
              </w:rPr>
            </w:pPr>
          </w:p>
        </w:tc>
      </w:tr>
    </w:tbl>
    <w:p w:rsidR="00033FB8" w:rsidRPr="002A1A00" w:rsidRDefault="00033FB8" w:rsidP="00033FB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sz w:val="28"/>
          <w:szCs w:val="28"/>
        </w:rPr>
      </w:pPr>
    </w:p>
    <w:p w:rsidR="00033FB8" w:rsidRPr="002A1A00" w:rsidRDefault="00033FB8" w:rsidP="00033FB8">
      <w:pPr>
        <w:sectPr w:rsidR="00033FB8" w:rsidRPr="002A1A0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033FB8" w:rsidRPr="00FC3EAD" w:rsidRDefault="00033FB8" w:rsidP="00033F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2.3. Тематический план и содержание учебной </w:t>
      </w:r>
      <w:r w:rsidR="003D505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дисциплины ОГСЭ.04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«Иностранный язык</w:t>
      </w:r>
      <w:r w:rsidR="003D505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в профессиональной деятельности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» (английский)</w:t>
      </w:r>
    </w:p>
    <w:p w:rsidR="00033FB8" w:rsidRDefault="00033FB8" w:rsidP="00033FB8"/>
    <w:p w:rsidR="00033FB8" w:rsidRDefault="00033FB8" w:rsidP="00033FB8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Специальность 08.02.09  «Монтаж, наладка и эксплуатация электрооборудования промышленных и гражданских зданий» базовая подготовка основного общего образования</w:t>
      </w:r>
    </w:p>
    <w:tbl>
      <w:tblPr>
        <w:tblW w:w="1548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048"/>
        <w:gridCol w:w="11000"/>
        <w:gridCol w:w="850"/>
        <w:gridCol w:w="1590"/>
      </w:tblGrid>
      <w:tr w:rsidR="00033FB8" w:rsidTr="00DD111F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3FB8" w:rsidRDefault="00033FB8" w:rsidP="00DD11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3FB8" w:rsidRDefault="00033FB8" w:rsidP="00DD11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3FB8" w:rsidRDefault="00033FB8" w:rsidP="00DD11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FB8" w:rsidRPr="00A7252C" w:rsidRDefault="00990BA6" w:rsidP="00A7252C">
            <w:pPr>
              <w:pStyle w:val="Default"/>
              <w:jc w:val="center"/>
              <w:rPr>
                <w:sz w:val="20"/>
                <w:szCs w:val="20"/>
              </w:rPr>
            </w:pPr>
            <w:r w:rsidRPr="00DD111F">
              <w:rPr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033FB8" w:rsidTr="00DD111F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</w:tr>
      <w:tr w:rsidR="00033FB8" w:rsidTr="00DD111F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</w:pPr>
          </w:p>
        </w:tc>
      </w:tr>
      <w:tr w:rsidR="00033FB8" w:rsidTr="00DD111F"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</w:pPr>
            <w:r>
              <w:rPr>
                <w:b/>
              </w:rPr>
              <w:t>Раздел 2</w:t>
            </w: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</w:pPr>
          </w:p>
        </w:tc>
      </w:tr>
      <w:tr w:rsidR="00033FB8" w:rsidTr="00DD111F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bCs/>
              </w:rPr>
            </w:pPr>
            <w:r>
              <w:t>Учебная нагрузка</w:t>
            </w: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r>
              <w:rPr>
                <w:bCs/>
              </w:rPr>
              <w:t>Максимальная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DD111F" w:rsidRDefault="00957224" w:rsidP="00F32CAD">
            <w:pPr>
              <w:jc w:val="center"/>
              <w:rPr>
                <w:b/>
              </w:rPr>
            </w:pPr>
            <w:r w:rsidRPr="00DD111F">
              <w:rPr>
                <w:b/>
              </w:rPr>
              <w:t>86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</w:pPr>
          </w:p>
        </w:tc>
      </w:tr>
      <w:tr w:rsidR="00033FB8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DD111F" w:rsidRDefault="00033FB8" w:rsidP="00957224">
            <w:pPr>
              <w:jc w:val="center"/>
              <w:rPr>
                <w:b/>
              </w:rPr>
            </w:pPr>
            <w:r w:rsidRPr="00DD111F">
              <w:rPr>
                <w:b/>
              </w:rPr>
              <w:t>6</w:t>
            </w:r>
            <w:r w:rsidR="00957224" w:rsidRPr="00DD111F">
              <w:rPr>
                <w:b/>
              </w:rPr>
              <w:t>6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</w:pPr>
          </w:p>
        </w:tc>
      </w:tr>
      <w:tr w:rsidR="00033FB8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r>
              <w:rPr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DD111F" w:rsidRDefault="00957224" w:rsidP="00F32CAD">
            <w:pPr>
              <w:jc w:val="center"/>
              <w:rPr>
                <w:b/>
              </w:rPr>
            </w:pPr>
            <w:r w:rsidRPr="00DD111F">
              <w:rPr>
                <w:b/>
              </w:rPr>
              <w:t>4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</w:pPr>
          </w:p>
        </w:tc>
      </w:tr>
      <w:tr w:rsidR="00033FB8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DD111F" w:rsidRDefault="00033FB8" w:rsidP="00F32CAD">
            <w:pPr>
              <w:jc w:val="center"/>
              <w:rPr>
                <w:b/>
              </w:rPr>
            </w:pPr>
            <w:r w:rsidRPr="00DD111F">
              <w:rPr>
                <w:b/>
              </w:rPr>
              <w:t>16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110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86044F" w:rsidRPr="00990BA6" w:rsidRDefault="0086044F" w:rsidP="0095722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Лингвостра</w:t>
            </w:r>
            <w:r w:rsidRPr="00990BA6">
              <w:rPr>
                <w:b/>
                <w:sz w:val="23"/>
                <w:szCs w:val="23"/>
              </w:rPr>
              <w:t>но</w:t>
            </w:r>
            <w:r>
              <w:rPr>
                <w:b/>
                <w:sz w:val="23"/>
                <w:szCs w:val="23"/>
              </w:rPr>
              <w:t>-</w:t>
            </w:r>
            <w:r w:rsidRPr="00990BA6">
              <w:rPr>
                <w:b/>
                <w:sz w:val="23"/>
                <w:szCs w:val="23"/>
              </w:rPr>
              <w:t xml:space="preserve">ведческие реалии изучаемого языка </w:t>
            </w:r>
          </w:p>
          <w:p w:rsidR="0086044F" w:rsidRDefault="0086044F" w:rsidP="00F32CAD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bCs/>
              </w:rPr>
            </w:pPr>
            <w:r>
              <w:t>Содержание учебного материала</w:t>
            </w:r>
          </w:p>
          <w:p w:rsidR="0086044F" w:rsidRDefault="0086044F" w:rsidP="000D72E6">
            <w:pPr>
              <w:rPr>
                <w:bCs/>
              </w:rPr>
            </w:pPr>
            <w:r w:rsidRPr="0086044F">
              <w:rPr>
                <w:bCs/>
                <w:i/>
              </w:rPr>
              <w:t>Лексический материал</w:t>
            </w:r>
            <w:r>
              <w:rPr>
                <w:bCs/>
              </w:rPr>
              <w:t xml:space="preserve">:  </w:t>
            </w:r>
          </w:p>
          <w:p w:rsidR="0086044F" w:rsidRPr="001F1310" w:rsidRDefault="0086044F" w:rsidP="001F1310">
            <w:pPr>
              <w:jc w:val="both"/>
              <w:rPr>
                <w:bCs/>
              </w:rPr>
            </w:pPr>
            <w:r>
              <w:t>Основные звуки и интонемы английского языка. С</w:t>
            </w:r>
            <w:r>
              <w:rPr>
                <w:sz w:val="23"/>
                <w:szCs w:val="23"/>
              </w:rPr>
              <w:t xml:space="preserve">пособы написания слов на основе знания правил правописания. </w:t>
            </w:r>
            <w:r>
              <w:rPr>
                <w:bCs/>
              </w:rPr>
              <w:t xml:space="preserve">Английский язык как язык международного общения и средство познания национальных культур. </w:t>
            </w:r>
          </w:p>
          <w:p w:rsidR="0086044F" w:rsidRPr="0086044F" w:rsidRDefault="0086044F" w:rsidP="000D72E6">
            <w:pPr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Грамматический материал: </w:t>
            </w:r>
          </w:p>
          <w:p w:rsidR="0086044F" w:rsidRDefault="0086044F" w:rsidP="000D72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простые нераспространенные предложения с глагольным, составным имен-ным и составным глагольным сказуемым (с инфинитивом); </w:t>
            </w:r>
          </w:p>
          <w:p w:rsidR="0086044F" w:rsidRDefault="0086044F" w:rsidP="000D72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простые предложения, распространенные за счет однородных членов пред-ложения и/или второстепенных членов предложения; </w:t>
            </w:r>
          </w:p>
          <w:p w:rsidR="0086044F" w:rsidRDefault="0086044F" w:rsidP="000D72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предложения утвердительные, вопросительные, отрицательные, побудитель-ные и порядок слов в них; </w:t>
            </w:r>
          </w:p>
          <w:p w:rsidR="0086044F" w:rsidRDefault="0086044F" w:rsidP="000D72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безличные предложения; </w:t>
            </w:r>
          </w:p>
          <w:p w:rsidR="0086044F" w:rsidRPr="000D72E6" w:rsidRDefault="0086044F" w:rsidP="000D72E6">
            <w:pPr>
              <w:rPr>
                <w:bCs/>
              </w:rPr>
            </w:pPr>
            <w:r>
              <w:rPr>
                <w:sz w:val="23"/>
                <w:szCs w:val="23"/>
              </w:rPr>
              <w:t xml:space="preserve">- понятие глагола-связки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F32CAD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F32CAD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F32CAD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F32CAD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F32CAD">
            <w:pPr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0D72E6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2.2.</w:t>
            </w:r>
          </w:p>
          <w:p w:rsidR="0086044F" w:rsidRPr="00990BA6" w:rsidRDefault="0086044F" w:rsidP="00990BA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990BA6">
              <w:rPr>
                <w:b/>
                <w:sz w:val="23"/>
                <w:szCs w:val="23"/>
              </w:rPr>
              <w:t>Цифры, числа, математические действия</w:t>
            </w:r>
          </w:p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bCs/>
              </w:rPr>
            </w:pPr>
            <w:r>
              <w:t>Содержание учебного материала</w:t>
            </w:r>
          </w:p>
          <w:p w:rsidR="0086044F" w:rsidRDefault="0086044F" w:rsidP="00990BA6">
            <w:r>
              <w:rPr>
                <w:bCs/>
              </w:rPr>
              <w:t>Лексический материал:</w:t>
            </w:r>
            <w:r>
              <w:t xml:space="preserve"> </w:t>
            </w:r>
            <w:r>
              <w:rPr>
                <w:sz w:val="23"/>
                <w:szCs w:val="23"/>
              </w:rPr>
              <w:t>Цифры, числа</w:t>
            </w:r>
            <w:r>
              <w:t xml:space="preserve"> .Основные  математические действия: сложение, умножение, вычитание, деление, дроби, проценты.</w:t>
            </w:r>
          </w:p>
          <w:p w:rsidR="0086044F" w:rsidRDefault="0086044F" w:rsidP="00990BA6">
            <w:r>
              <w:rPr>
                <w:bCs/>
              </w:rPr>
              <w:t>Грамматический материал:</w:t>
            </w:r>
          </w:p>
          <w:p w:rsidR="0086044F" w:rsidRDefault="0086044F" w:rsidP="00990B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числительные; </w:t>
            </w:r>
          </w:p>
          <w:p w:rsidR="0086044F" w:rsidRDefault="0086044F" w:rsidP="00990B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предложения с оборотом there is/are; </w:t>
            </w:r>
          </w:p>
          <w:p w:rsidR="0086044F" w:rsidRDefault="0086044F" w:rsidP="00990B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сложносочиненные предложения: бессоюзные и с союзами and, but. </w:t>
            </w:r>
          </w:p>
          <w:p w:rsidR="0086044F" w:rsidRDefault="0086044F" w:rsidP="00990BA6">
            <w:pPr>
              <w:rPr>
                <w:b/>
                <w:bCs/>
                <w:color w:val="000000"/>
              </w:rPr>
            </w:pPr>
            <w:r>
              <w:rPr>
                <w:sz w:val="23"/>
                <w:szCs w:val="23"/>
              </w:rPr>
              <w:t xml:space="preserve">- образование и употребление глаголов в Present, Past, Future Simple/Indefinite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59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pPr>
              <w:snapToGrid w:val="0"/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990BA6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iCs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2.3.</w:t>
            </w:r>
          </w:p>
          <w:p w:rsidR="0086044F" w:rsidRPr="00990BA6" w:rsidRDefault="0086044F" w:rsidP="00990BA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990BA6">
              <w:rPr>
                <w:b/>
                <w:sz w:val="23"/>
                <w:szCs w:val="23"/>
              </w:rPr>
              <w:t xml:space="preserve">Персональная информация </w:t>
            </w:r>
          </w:p>
          <w:p w:rsidR="0086044F" w:rsidRDefault="0086044F" w:rsidP="00990BA6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bCs/>
              </w:rPr>
            </w:pPr>
            <w:r>
              <w:t>Содержание учебного материала</w:t>
            </w:r>
          </w:p>
          <w:p w:rsidR="0086044F" w:rsidRPr="0086044F" w:rsidRDefault="0086044F" w:rsidP="00F32CAD">
            <w:pPr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Лексический материал: </w:t>
            </w:r>
          </w:p>
          <w:p w:rsidR="0086044F" w:rsidRDefault="0086044F" w:rsidP="00F32CAD">
            <w:pPr>
              <w:rPr>
                <w:bCs/>
              </w:rPr>
            </w:pPr>
            <w:r>
              <w:rPr>
                <w:bCs/>
              </w:rPr>
              <w:t>Визитная карточка: приветствие, прощание, представление себя и других людей в официальной и неофициальной обстановке. Описание человека.</w:t>
            </w:r>
          </w:p>
          <w:p w:rsidR="0086044F" w:rsidRPr="0086044F" w:rsidRDefault="0086044F" w:rsidP="00990BA6">
            <w:pPr>
              <w:rPr>
                <w:i/>
              </w:rPr>
            </w:pPr>
            <w:r w:rsidRPr="0086044F">
              <w:rPr>
                <w:bCs/>
                <w:i/>
              </w:rPr>
              <w:t xml:space="preserve">Грамматический материал: </w:t>
            </w:r>
          </w:p>
          <w:p w:rsidR="0086044F" w:rsidRDefault="0086044F" w:rsidP="00990B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имя существительное: его основные функции в предложении; имена существительные во множественном числе, образованные по правилу, а также исключения. </w:t>
            </w:r>
          </w:p>
          <w:p w:rsidR="0086044F" w:rsidRDefault="0086044F" w:rsidP="00990BA6">
            <w:pPr>
              <w:rPr>
                <w:b/>
                <w:color w:val="000000"/>
              </w:rPr>
            </w:pPr>
            <w:r>
              <w:rPr>
                <w:sz w:val="23"/>
                <w:szCs w:val="23"/>
              </w:rPr>
              <w:t xml:space="preserve"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r>
              <w:rPr>
                <w:b/>
                <w:lang w:eastAsia="en-US"/>
              </w:rPr>
              <w:t xml:space="preserve">      </w:t>
            </w: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990BA6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iCs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664D60" w:rsidP="00F32CAD">
            <w:pPr>
              <w:jc w:val="center"/>
            </w:pPr>
            <w:r>
              <w:rPr>
                <w:i/>
                <w:iCs/>
                <w:color w:val="000000"/>
              </w:rPr>
              <w:t>4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033FB8" w:rsidTr="00DD111F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2.4.</w:t>
            </w:r>
          </w:p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дфк</w:t>
            </w: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rPr>
                <w:color w:val="000000"/>
              </w:rPr>
            </w:pPr>
            <w:r>
              <w:rPr>
                <w:color w:val="000000"/>
              </w:rPr>
              <w:t>Содержание учебного материала</w:t>
            </w:r>
          </w:p>
          <w:p w:rsidR="00033FB8" w:rsidRDefault="00033FB8" w:rsidP="00F32CAD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Контрольный срез по лексико-грамматическому материалу семестра. Защита творческого проекта.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</w:pPr>
          </w:p>
        </w:tc>
      </w:tr>
      <w:tr w:rsidR="00033FB8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033FB8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Pr="00990BA6" w:rsidRDefault="00033FB8" w:rsidP="00F32CA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2C46CB" w:rsidP="00F32CAD">
            <w:pPr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033FB8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664D60" w:rsidP="00F32CAD">
            <w:pPr>
              <w:jc w:val="center"/>
              <w:rPr>
                <w:color w:val="000000"/>
              </w:rPr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3FB8" w:rsidRDefault="00033FB8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546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2.5.</w:t>
            </w:r>
          </w:p>
          <w:p w:rsidR="0086044F" w:rsidRDefault="0086044F" w:rsidP="00990BA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Повседневная жизнь </w:t>
            </w:r>
          </w:p>
          <w:p w:rsidR="0086044F" w:rsidRDefault="0086044F" w:rsidP="00F32CAD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bCs/>
              </w:rPr>
            </w:pPr>
            <w:r>
              <w:t>Содержание учебного материала</w:t>
            </w:r>
          </w:p>
          <w:p w:rsidR="0086044F" w:rsidRPr="0086044F" w:rsidRDefault="0086044F" w:rsidP="00321D71">
            <w:pPr>
              <w:jc w:val="both"/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Лексический материал: </w:t>
            </w:r>
          </w:p>
          <w:p w:rsidR="0086044F" w:rsidRDefault="0086044F" w:rsidP="00321D71">
            <w:pPr>
              <w:jc w:val="both"/>
              <w:rPr>
                <w:bCs/>
              </w:rPr>
            </w:pPr>
            <w:r>
              <w:rPr>
                <w:bCs/>
              </w:rPr>
              <w:t>Мое учебное заведение (здание, обстановка, условия обучения, техника, оборудование). Распорядок дня студента колледжа</w:t>
            </w:r>
          </w:p>
          <w:p w:rsidR="0086044F" w:rsidRPr="0086044F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Грамматический материал: </w:t>
            </w:r>
          </w:p>
          <w:p w:rsidR="0086044F" w:rsidRPr="00580E06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- система модальности.;</w:t>
            </w:r>
          </w:p>
          <w:p w:rsidR="0086044F" w:rsidRDefault="0086044F" w:rsidP="00FF3D67">
            <w:pPr>
              <w:jc w:val="both"/>
              <w:rPr>
                <w:b/>
                <w:color w:val="000000"/>
              </w:rPr>
            </w:pPr>
            <w:r w:rsidRPr="00580E06">
              <w:rPr>
                <w:lang w:eastAsia="en-US"/>
              </w:rPr>
              <w:t xml:space="preserve">- образование и употребление глаголов в </w:t>
            </w:r>
            <w:r w:rsidRPr="00580E06">
              <w:rPr>
                <w:lang w:val="en-US" w:eastAsia="en-US"/>
              </w:rPr>
              <w:t>Past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Future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Simple</w:t>
            </w:r>
            <w:r w:rsidRPr="00580E06">
              <w:rPr>
                <w:lang w:eastAsia="en-US"/>
              </w:rPr>
              <w:t>/</w:t>
            </w:r>
            <w:r w:rsidRPr="00580E06">
              <w:rPr>
                <w:lang w:val="en-US" w:eastAsia="en-US"/>
              </w:rPr>
              <w:t>Indefinite</w:t>
            </w:r>
            <w:r w:rsidRPr="00580E06">
              <w:rPr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r>
              <w:rPr>
                <w:b/>
                <w:lang w:eastAsia="en-US"/>
              </w:rPr>
              <w:t xml:space="preserve">     </w:t>
            </w: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FF3D67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862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2.6.</w:t>
            </w:r>
          </w:p>
          <w:p w:rsidR="0086044F" w:rsidRDefault="0086044F" w:rsidP="00990BA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Межличностные отношения </w:t>
            </w:r>
          </w:p>
          <w:p w:rsidR="0086044F" w:rsidRDefault="0086044F" w:rsidP="00F32CAD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bCs/>
              </w:rPr>
            </w:pPr>
            <w:r>
              <w:t>Содержание учебного материала</w:t>
            </w:r>
          </w:p>
          <w:p w:rsidR="0086044F" w:rsidRPr="0086044F" w:rsidRDefault="0086044F" w:rsidP="00321D71">
            <w:pPr>
              <w:jc w:val="both"/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Лексический материал: </w:t>
            </w:r>
          </w:p>
          <w:p w:rsidR="0086044F" w:rsidRDefault="0086044F" w:rsidP="00321D71">
            <w:pPr>
              <w:jc w:val="both"/>
              <w:rPr>
                <w:bCs/>
              </w:rPr>
            </w:pPr>
            <w:r>
              <w:rPr>
                <w:bCs/>
              </w:rPr>
              <w:t xml:space="preserve">Наш колледж. Молодежные культуры. Проблемы молодежи. </w:t>
            </w:r>
          </w:p>
          <w:p w:rsidR="0086044F" w:rsidRPr="0086044F" w:rsidRDefault="0086044F" w:rsidP="00321D71">
            <w:pPr>
              <w:jc w:val="both"/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Грамматический материал: </w:t>
            </w:r>
          </w:p>
          <w:p w:rsidR="0086044F" w:rsidRDefault="0086044F" w:rsidP="00321D71">
            <w:pPr>
              <w:jc w:val="both"/>
              <w:rPr>
                <w:b/>
                <w:color w:val="000000"/>
              </w:rPr>
            </w:pPr>
            <w:r w:rsidRPr="00580E06">
              <w:rPr>
                <w:lang w:eastAsia="en-US"/>
              </w:rPr>
              <w:t xml:space="preserve">- образование и употребление глаголов в </w:t>
            </w:r>
            <w:r w:rsidRPr="00580E06">
              <w:rPr>
                <w:lang w:val="en-US" w:eastAsia="en-US"/>
              </w:rPr>
              <w:t>Present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Past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Future</w:t>
            </w:r>
            <w:r w:rsidRPr="00FF3D67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Simple</w:t>
            </w:r>
            <w:r w:rsidRPr="00580E06">
              <w:rPr>
                <w:lang w:eastAsia="en-US"/>
              </w:rPr>
              <w:t>/</w:t>
            </w:r>
            <w:r w:rsidRPr="00580E06">
              <w:rPr>
                <w:lang w:val="en-US" w:eastAsia="en-US"/>
              </w:rPr>
              <w:t>Indefinite</w:t>
            </w:r>
            <w:r w:rsidRPr="00580E06">
              <w:rPr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E73978">
            <w:pPr>
              <w:jc w:val="center"/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pPr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FF3D67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2.7.</w:t>
            </w:r>
          </w:p>
          <w:p w:rsidR="0086044F" w:rsidRDefault="0086044F" w:rsidP="00990BA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Здоровье и работа </w:t>
            </w:r>
          </w:p>
          <w:p w:rsidR="0086044F" w:rsidRDefault="0086044F" w:rsidP="00F32CAD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</w:pPr>
            <w:r>
              <w:t>Содержание учебного материала</w:t>
            </w:r>
          </w:p>
          <w:p w:rsidR="0086044F" w:rsidRDefault="0086044F" w:rsidP="001F1310">
            <w:pPr>
              <w:rPr>
                <w:bCs/>
              </w:rPr>
            </w:pPr>
            <w:r>
              <w:rPr>
                <w:bCs/>
              </w:rPr>
              <w:t xml:space="preserve">Лексический материал: </w:t>
            </w:r>
            <w:r>
              <w:t xml:space="preserve">Здоровый образ жизни. Спорт в моей жизни. </w:t>
            </w:r>
          </w:p>
          <w:p w:rsidR="0086044F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Грамматический материал: </w:t>
            </w:r>
          </w:p>
          <w:p w:rsidR="0086044F" w:rsidRPr="00580E06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 образование и употребление глаголов в </w:t>
            </w:r>
            <w:r w:rsidRPr="00580E06">
              <w:rPr>
                <w:lang w:val="en-US" w:eastAsia="en-US"/>
              </w:rPr>
              <w:t>Present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Past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Future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Simple</w:t>
            </w:r>
            <w:r w:rsidRPr="00580E06">
              <w:rPr>
                <w:lang w:eastAsia="en-US"/>
              </w:rPr>
              <w:t>/</w:t>
            </w:r>
            <w:r w:rsidRPr="00580E06">
              <w:rPr>
                <w:lang w:val="en-US" w:eastAsia="en-US"/>
              </w:rPr>
              <w:t>Indefinite</w:t>
            </w:r>
            <w:r w:rsidRPr="00580E06">
              <w:rPr>
                <w:lang w:eastAsia="en-US"/>
              </w:rPr>
              <w:t xml:space="preserve">, </w:t>
            </w:r>
          </w:p>
          <w:p w:rsidR="0086044F" w:rsidRPr="00580E06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 использование глаголов в </w:t>
            </w:r>
            <w:r w:rsidRPr="00580E06">
              <w:rPr>
                <w:lang w:val="en-US" w:eastAsia="en-US"/>
              </w:rPr>
              <w:t>Present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Simple</w:t>
            </w:r>
            <w:r w:rsidRPr="00580E06">
              <w:rPr>
                <w:lang w:eastAsia="en-US"/>
              </w:rPr>
              <w:t>/</w:t>
            </w:r>
            <w:r w:rsidRPr="00580E06">
              <w:rPr>
                <w:lang w:val="en-US" w:eastAsia="en-US"/>
              </w:rPr>
              <w:t>Indefinite</w:t>
            </w:r>
            <w:r w:rsidRPr="00580E06">
              <w:rPr>
                <w:lang w:eastAsia="en-US"/>
              </w:rPr>
              <w:t xml:space="preserve"> для выражения действий в будущем </w:t>
            </w:r>
          </w:p>
          <w:p w:rsidR="0086044F" w:rsidRDefault="0086044F" w:rsidP="00FF3D67">
            <w:pPr>
              <w:jc w:val="both"/>
              <w:rPr>
                <w:b/>
                <w:color w:val="000000"/>
              </w:rPr>
            </w:pPr>
            <w:r w:rsidRPr="00580E06">
              <w:rPr>
                <w:lang w:eastAsia="en-US"/>
              </w:rPr>
              <w:t>- придаточные предложения времени и условия (</w:t>
            </w:r>
            <w:r w:rsidRPr="00580E06">
              <w:rPr>
                <w:lang w:val="en-US" w:eastAsia="en-US"/>
              </w:rPr>
              <w:t>if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when</w:t>
            </w:r>
            <w:r w:rsidRPr="00580E06">
              <w:rPr>
                <w:lang w:eastAsia="en-US"/>
              </w:rPr>
              <w:t>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pPr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FF3D67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276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2.8.</w:t>
            </w:r>
          </w:p>
          <w:p w:rsidR="0086044F" w:rsidRDefault="0086044F" w:rsidP="00C813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Организация отдыха </w:t>
            </w:r>
          </w:p>
          <w:p w:rsidR="0086044F" w:rsidRDefault="0086044F" w:rsidP="00F32CAD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</w:pPr>
            <w:r>
              <w:t>Содержание учебного материала</w:t>
            </w:r>
          </w:p>
          <w:p w:rsidR="0086044F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Лексический материал: </w:t>
            </w:r>
            <w:r>
              <w:t>Мое свободное время. Хобби. Мой выходной день.</w:t>
            </w:r>
          </w:p>
          <w:p w:rsidR="0086044F" w:rsidRDefault="0086044F" w:rsidP="00A1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Грамматический материал:</w:t>
            </w:r>
          </w:p>
          <w:p w:rsidR="0086044F" w:rsidRPr="00187E32" w:rsidRDefault="0086044F" w:rsidP="00A1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en-US" w:eastAsia="en-US"/>
              </w:rPr>
            </w:pPr>
            <w:r w:rsidRPr="00187E32">
              <w:rPr>
                <w:lang w:val="en-US" w:eastAsia="en-US"/>
              </w:rPr>
              <w:t xml:space="preserve">- </w:t>
            </w:r>
            <w:r w:rsidRPr="00580E06">
              <w:rPr>
                <w:lang w:eastAsia="en-US"/>
              </w:rPr>
              <w:t>образование</w:t>
            </w:r>
            <w:r w:rsidRPr="00187E32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и</w:t>
            </w:r>
            <w:r w:rsidRPr="00187E32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употребление</w:t>
            </w:r>
            <w:r w:rsidRPr="00187E32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глаголов</w:t>
            </w:r>
            <w:r w:rsidRPr="00187E32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в</w:t>
            </w:r>
            <w:r w:rsidRPr="00187E32">
              <w:rPr>
                <w:lang w:val="en-US" w:eastAsia="en-US"/>
              </w:rPr>
              <w:t xml:space="preserve"> </w:t>
            </w:r>
            <w:r w:rsidRPr="00580E06">
              <w:rPr>
                <w:lang w:val="en-US" w:eastAsia="en-US"/>
              </w:rPr>
              <w:t>Present</w:t>
            </w:r>
            <w:r w:rsidRPr="00187E32">
              <w:rPr>
                <w:lang w:val="en-US" w:eastAsia="en-US"/>
              </w:rPr>
              <w:t xml:space="preserve"> </w:t>
            </w:r>
            <w:r w:rsidRPr="00580E06">
              <w:rPr>
                <w:lang w:val="en-US" w:eastAsia="en-US"/>
              </w:rPr>
              <w:t>Continuous</w:t>
            </w:r>
            <w:r w:rsidRPr="00187E32">
              <w:rPr>
                <w:lang w:val="en-US" w:eastAsia="en-US"/>
              </w:rPr>
              <w:t>/</w:t>
            </w:r>
            <w:r w:rsidRPr="00580E06">
              <w:rPr>
                <w:lang w:val="en-US" w:eastAsia="en-US"/>
              </w:rPr>
              <w:t>Progressive</w:t>
            </w:r>
            <w:r w:rsidRPr="00187E32">
              <w:rPr>
                <w:lang w:val="en-US" w:eastAsia="en-US"/>
              </w:rPr>
              <w:t xml:space="preserve">, </w:t>
            </w:r>
            <w:r w:rsidRPr="00580E06">
              <w:rPr>
                <w:lang w:val="en-US" w:eastAsia="en-US"/>
              </w:rPr>
              <w:t>Present</w:t>
            </w:r>
            <w:r w:rsidRPr="00187E32">
              <w:rPr>
                <w:lang w:val="en-US" w:eastAsia="en-US"/>
              </w:rPr>
              <w:t xml:space="preserve"> </w:t>
            </w:r>
            <w:r w:rsidRPr="00580E06">
              <w:rPr>
                <w:lang w:val="en-US" w:eastAsia="en-US"/>
              </w:rPr>
              <w:t>Perfect</w:t>
            </w:r>
            <w:r w:rsidRPr="00187E32">
              <w:rPr>
                <w:lang w:val="en-US" w:eastAsia="en-US"/>
              </w:rPr>
              <w:t>;</w:t>
            </w:r>
          </w:p>
          <w:p w:rsidR="0086044F" w:rsidRPr="00A1687F" w:rsidRDefault="0086044F" w:rsidP="00A1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80E06">
              <w:rPr>
                <w:lang w:eastAsia="en-US"/>
              </w:rPr>
              <w:t>- местоимения: указательные (</w:t>
            </w:r>
            <w:r w:rsidRPr="00580E06">
              <w:rPr>
                <w:lang w:val="en-US" w:eastAsia="en-US"/>
              </w:rPr>
              <w:t>this</w:t>
            </w:r>
            <w:r w:rsidRPr="00580E06">
              <w:rPr>
                <w:lang w:eastAsia="en-US"/>
              </w:rPr>
              <w:t>/</w:t>
            </w:r>
            <w:r w:rsidRPr="00580E06">
              <w:rPr>
                <w:lang w:val="en-US" w:eastAsia="en-US"/>
              </w:rPr>
              <w:t>these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that</w:t>
            </w:r>
            <w:r w:rsidRPr="00580E06">
              <w:rPr>
                <w:lang w:eastAsia="en-US"/>
              </w:rPr>
              <w:t>/</w:t>
            </w:r>
            <w:r w:rsidRPr="00580E06">
              <w:rPr>
                <w:lang w:val="en-US" w:eastAsia="en-US"/>
              </w:rPr>
              <w:t>those</w:t>
            </w:r>
            <w:r w:rsidRPr="00580E06">
              <w:rPr>
                <w:lang w:eastAsia="en-US"/>
              </w:rPr>
              <w:t>) с существительными и без них, личные,</w:t>
            </w:r>
            <w:r w:rsidR="00A7252C">
              <w:rPr>
                <w:lang w:eastAsia="en-US"/>
              </w:rPr>
              <w:t xml:space="preserve"> </w:t>
            </w:r>
            <w:r w:rsidRPr="00580E06">
              <w:rPr>
                <w:lang w:eastAsia="en-US"/>
              </w:rPr>
              <w:t>притяжательные, вопросительные, объектные;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pPr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FF3D67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A1687F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288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2.9.</w:t>
            </w:r>
          </w:p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ДЗ</w:t>
            </w:r>
          </w:p>
          <w:p w:rsidR="0086044F" w:rsidRDefault="0086044F" w:rsidP="00C813DE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A1687F">
            <w:pPr>
              <w:rPr>
                <w:b/>
                <w:color w:val="000000"/>
              </w:rPr>
            </w:pPr>
            <w:r>
              <w:rPr>
                <w:b/>
              </w:rPr>
              <w:t>Зачетное занятие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Pr="00671392" w:rsidRDefault="0086044F" w:rsidP="00F32CAD">
            <w:pPr>
              <w:jc w:val="center"/>
              <w:rPr>
                <w:b/>
              </w:rPr>
            </w:pPr>
            <w:r w:rsidRPr="00671392">
              <w:rPr>
                <w:b/>
              </w:rPr>
              <w:t>2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jc w:val="center"/>
            </w:pPr>
          </w:p>
        </w:tc>
      </w:tr>
      <w:tr w:rsidR="0086044F" w:rsidTr="00A7252C">
        <w:trPr>
          <w:trHeight w:val="243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A1687F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Pr="0086044F" w:rsidRDefault="0086044F" w:rsidP="00F32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jc w:val="center"/>
            </w:pPr>
          </w:p>
        </w:tc>
      </w:tr>
      <w:tr w:rsidR="0086044F" w:rsidTr="00A7252C">
        <w:trPr>
          <w:trHeight w:val="26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A1687F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 над зачетной работой за учебный год/творческим проектом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Pr="0086044F" w:rsidRDefault="0086044F" w:rsidP="00F32CAD">
            <w:pPr>
              <w:jc w:val="center"/>
              <w:rPr>
                <w:color w:val="000000"/>
              </w:rPr>
            </w:pPr>
            <w:r w:rsidRPr="0086044F">
              <w:rPr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jc w:val="center"/>
            </w:pPr>
          </w:p>
        </w:tc>
      </w:tr>
      <w:tr w:rsidR="0086044F" w:rsidTr="00A7252C">
        <w:trPr>
          <w:trHeight w:val="27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A1687F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Pr="0086044F" w:rsidRDefault="0086044F" w:rsidP="00F32CAD">
            <w:pPr>
              <w:jc w:val="center"/>
              <w:rPr>
                <w:color w:val="000000"/>
              </w:rPr>
            </w:pPr>
            <w:r w:rsidRPr="0086044F">
              <w:rPr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jc w:val="center"/>
            </w:pPr>
          </w:p>
        </w:tc>
      </w:tr>
      <w:tr w:rsidR="00A1687F" w:rsidTr="00DD111F">
        <w:trPr>
          <w:trHeight w:val="240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687F" w:rsidRDefault="00A1687F" w:rsidP="00C813DE">
            <w:pPr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34694E" w:rsidP="00F32CAD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687F" w:rsidRDefault="00A1687F" w:rsidP="00F32C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A1687F" w:rsidRDefault="00A1687F" w:rsidP="00F32CAD">
            <w:pPr>
              <w:jc w:val="center"/>
            </w:pPr>
          </w:p>
        </w:tc>
      </w:tr>
      <w:tr w:rsidR="0034694E" w:rsidTr="00DD111F">
        <w:trPr>
          <w:trHeight w:val="25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4694E" w:rsidRDefault="0034694E" w:rsidP="00C813DE">
            <w:pPr>
              <w:jc w:val="center"/>
              <w:rPr>
                <w:b/>
              </w:rPr>
            </w:pPr>
            <w:r>
              <w:t>Учебная нагрузка</w:t>
            </w: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34694E" w:rsidP="00F32CAD">
            <w:pPr>
              <w:rPr>
                <w:bCs/>
              </w:rPr>
            </w:pPr>
            <w:r>
              <w:rPr>
                <w:bCs/>
              </w:rPr>
              <w:t>Максимальная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671392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4694E" w:rsidRDefault="0034694E" w:rsidP="00F32CAD">
            <w:pPr>
              <w:jc w:val="center"/>
            </w:pPr>
          </w:p>
        </w:tc>
      </w:tr>
      <w:tr w:rsidR="0034694E" w:rsidTr="00DD111F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4694E" w:rsidRDefault="0034694E" w:rsidP="00C813DE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34694E" w:rsidP="00F32CAD">
            <w:pPr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671392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4694E" w:rsidRDefault="0034694E" w:rsidP="00F32CAD">
            <w:pPr>
              <w:jc w:val="center"/>
            </w:pPr>
          </w:p>
        </w:tc>
      </w:tr>
      <w:tr w:rsidR="0034694E" w:rsidTr="00DD111F">
        <w:trPr>
          <w:trHeight w:val="258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4694E" w:rsidRDefault="0034694E" w:rsidP="00C813DE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34694E" w:rsidP="00F32CAD">
            <w:pPr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671392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4694E" w:rsidRDefault="0034694E" w:rsidP="00F32CAD">
            <w:pPr>
              <w:jc w:val="center"/>
            </w:pPr>
          </w:p>
        </w:tc>
      </w:tr>
      <w:tr w:rsidR="0034694E" w:rsidTr="00DD111F">
        <w:trPr>
          <w:trHeight w:val="30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4694E" w:rsidRDefault="0034694E" w:rsidP="00C813DE">
            <w:pPr>
              <w:jc w:val="center"/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34694E" w:rsidP="00F32CAD">
            <w:pPr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4694E" w:rsidRDefault="00671392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4694E" w:rsidRDefault="0034694E" w:rsidP="00F32CAD">
            <w:pPr>
              <w:jc w:val="center"/>
            </w:pPr>
          </w:p>
        </w:tc>
      </w:tr>
      <w:tr w:rsidR="0086044F" w:rsidTr="00A7252C">
        <w:trPr>
          <w:trHeight w:val="3028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C813D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</w:rPr>
              <w:t>Тема 3.1.</w:t>
            </w:r>
          </w:p>
          <w:p w:rsidR="0086044F" w:rsidRPr="00C813DE" w:rsidRDefault="0086044F" w:rsidP="00C813D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C813DE">
              <w:rPr>
                <w:b/>
                <w:bCs/>
                <w:sz w:val="23"/>
                <w:szCs w:val="23"/>
              </w:rPr>
              <w:t xml:space="preserve">Экология </w:t>
            </w:r>
          </w:p>
          <w:p w:rsidR="0086044F" w:rsidRDefault="0086044F" w:rsidP="00C813DE">
            <w:pPr>
              <w:jc w:val="center"/>
              <w:rPr>
                <w:b/>
              </w:rPr>
            </w:pPr>
            <w:r w:rsidRPr="00C813DE">
              <w:rPr>
                <w:b/>
                <w:sz w:val="23"/>
                <w:szCs w:val="23"/>
              </w:rPr>
              <w:t>и окружающая среда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</w:pPr>
            <w:r>
              <w:t>Содержание учебного материала</w:t>
            </w:r>
          </w:p>
          <w:p w:rsidR="0086044F" w:rsidRPr="0086044F" w:rsidRDefault="0086044F" w:rsidP="00BF00D8">
            <w:pPr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Лексический материал: </w:t>
            </w:r>
          </w:p>
          <w:p w:rsidR="0086044F" w:rsidRDefault="0086044F" w:rsidP="00BF00D8">
            <w:r>
              <w:t xml:space="preserve">Охрана окружающей среды. Мир животных. Экологические проблемы. </w:t>
            </w:r>
          </w:p>
          <w:p w:rsidR="0086044F" w:rsidRDefault="0086044F" w:rsidP="00BF00D8">
            <w:r>
              <w:t xml:space="preserve">Природные катастрофы. </w:t>
            </w:r>
          </w:p>
          <w:p w:rsidR="0086044F" w:rsidRPr="0086044F" w:rsidRDefault="0086044F" w:rsidP="00FF3D67">
            <w:pPr>
              <w:rPr>
                <w:bCs/>
                <w:i/>
              </w:rPr>
            </w:pPr>
            <w:r w:rsidRPr="0086044F">
              <w:rPr>
                <w:bCs/>
                <w:i/>
              </w:rPr>
              <w:t>Грамматический материал:</w:t>
            </w:r>
          </w:p>
          <w:p w:rsidR="0086044F" w:rsidRPr="00A7252C" w:rsidRDefault="0086044F" w:rsidP="00FF3D67">
            <w:pPr>
              <w:rPr>
                <w:lang w:val="en-US"/>
              </w:rPr>
            </w:pPr>
            <w:r w:rsidRPr="00A7252C">
              <w:rPr>
                <w:lang w:val="en-US" w:eastAsia="en-US"/>
              </w:rPr>
              <w:t xml:space="preserve">- </w:t>
            </w:r>
            <w:r w:rsidRPr="00580E06">
              <w:rPr>
                <w:lang w:eastAsia="en-US"/>
              </w:rPr>
              <w:t>сложноподчиненные</w:t>
            </w:r>
            <w:r w:rsidRPr="00A7252C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предложения</w:t>
            </w:r>
            <w:r w:rsidRPr="00A7252C">
              <w:rPr>
                <w:lang w:val="en-US" w:eastAsia="en-US"/>
              </w:rPr>
              <w:t xml:space="preserve">  </w:t>
            </w:r>
            <w:r w:rsidRPr="00580E06">
              <w:rPr>
                <w:lang w:eastAsia="en-US"/>
              </w:rPr>
              <w:t>с</w:t>
            </w:r>
            <w:r w:rsidRPr="00A7252C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союзами</w:t>
            </w:r>
            <w:r w:rsidRPr="00A7252C">
              <w:rPr>
                <w:lang w:val="en-US" w:eastAsia="en-US"/>
              </w:rPr>
              <w:t xml:space="preserve"> </w:t>
            </w:r>
            <w:r w:rsidRPr="00580E06">
              <w:rPr>
                <w:lang w:val="en-US" w:eastAsia="en-US"/>
              </w:rPr>
              <w:t>because</w:t>
            </w:r>
            <w:r w:rsidRPr="00A7252C">
              <w:rPr>
                <w:lang w:val="en-US" w:eastAsia="en-US"/>
              </w:rPr>
              <w:t xml:space="preserve">, </w:t>
            </w:r>
            <w:r w:rsidRPr="00580E06">
              <w:rPr>
                <w:lang w:val="en-US" w:eastAsia="en-US"/>
              </w:rPr>
              <w:t>so</w:t>
            </w:r>
            <w:r w:rsidRPr="00A7252C">
              <w:rPr>
                <w:lang w:val="en-US" w:eastAsia="en-US"/>
              </w:rPr>
              <w:t xml:space="preserve">, </w:t>
            </w:r>
            <w:r w:rsidRPr="00580E06">
              <w:rPr>
                <w:lang w:val="en-US" w:eastAsia="en-US"/>
              </w:rPr>
              <w:t>if</w:t>
            </w:r>
            <w:r w:rsidRPr="00A7252C">
              <w:rPr>
                <w:lang w:val="en-US" w:eastAsia="en-US"/>
              </w:rPr>
              <w:t xml:space="preserve">, </w:t>
            </w:r>
            <w:r w:rsidRPr="00580E06">
              <w:rPr>
                <w:lang w:val="en-US" w:eastAsia="en-US"/>
              </w:rPr>
              <w:t>when</w:t>
            </w:r>
            <w:r w:rsidRPr="00A7252C">
              <w:rPr>
                <w:lang w:val="en-US" w:eastAsia="en-US"/>
              </w:rPr>
              <w:t xml:space="preserve">, </w:t>
            </w:r>
            <w:r w:rsidRPr="00580E06">
              <w:rPr>
                <w:lang w:val="en-US" w:eastAsia="en-US"/>
              </w:rPr>
              <w:t>that</w:t>
            </w:r>
            <w:r w:rsidRPr="00A7252C">
              <w:rPr>
                <w:lang w:val="en-US" w:eastAsia="en-US"/>
              </w:rPr>
              <w:t xml:space="preserve">, </w:t>
            </w:r>
            <w:r w:rsidRPr="00580E06">
              <w:rPr>
                <w:lang w:val="en-US" w:eastAsia="en-US"/>
              </w:rPr>
              <w:t>that</w:t>
            </w:r>
            <w:r w:rsidRPr="00A7252C">
              <w:rPr>
                <w:lang w:val="en-US" w:eastAsia="en-US"/>
              </w:rPr>
              <w:t xml:space="preserve"> </w:t>
            </w:r>
            <w:r w:rsidRPr="00580E06">
              <w:rPr>
                <w:lang w:val="en-US" w:eastAsia="en-US"/>
              </w:rPr>
              <w:t>is</w:t>
            </w:r>
            <w:r w:rsidRPr="00A7252C">
              <w:rPr>
                <w:lang w:val="en-US" w:eastAsia="en-US"/>
              </w:rPr>
              <w:t xml:space="preserve"> </w:t>
            </w:r>
            <w:r w:rsidRPr="00580E06">
              <w:rPr>
                <w:lang w:val="en-US" w:eastAsia="en-US"/>
              </w:rPr>
              <w:t>why</w:t>
            </w:r>
            <w:r w:rsidRPr="00A7252C">
              <w:rPr>
                <w:lang w:val="en-US" w:eastAsia="en-US"/>
              </w:rPr>
              <w:t xml:space="preserve">; </w:t>
            </w:r>
          </w:p>
          <w:p w:rsidR="0086044F" w:rsidRPr="00580E06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- понятие согласования времен и косвенная речь.</w:t>
            </w:r>
          </w:p>
          <w:p w:rsidR="0086044F" w:rsidRPr="00580E06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 неопределенные местоимения, производные от </w:t>
            </w:r>
            <w:r w:rsidRPr="00580E06">
              <w:rPr>
                <w:lang w:val="en-US" w:eastAsia="en-US"/>
              </w:rPr>
              <w:t>some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any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no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every</w:t>
            </w:r>
            <w:r w:rsidRPr="00580E06">
              <w:rPr>
                <w:lang w:eastAsia="en-US"/>
              </w:rPr>
              <w:t>.</w:t>
            </w:r>
          </w:p>
          <w:p w:rsidR="0086044F" w:rsidRPr="00580E06" w:rsidRDefault="0086044F" w:rsidP="00FF3D67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6044F" w:rsidRPr="00D76AC4" w:rsidRDefault="0086044F" w:rsidP="00F32CAD">
            <w:pPr>
              <w:rPr>
                <w:bCs/>
              </w:rPr>
            </w:pPr>
            <w:r w:rsidRPr="00580E06">
              <w:rPr>
                <w:lang w:eastAsia="en-US"/>
              </w:rPr>
              <w:t xml:space="preserve">- наречия в сравнительной и превосходной степенях, неопределенные наречия, производные от </w:t>
            </w:r>
            <w:r w:rsidRPr="00580E06">
              <w:rPr>
                <w:lang w:val="en-US" w:eastAsia="en-US"/>
              </w:rPr>
              <w:t>some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any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every</w:t>
            </w:r>
            <w:r w:rsidRPr="00580E06">
              <w:rPr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pPr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color w:val="000000"/>
              </w:rPr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30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rPr>
                <w:i/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25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bCs/>
              </w:rPr>
            </w:pPr>
            <w:r>
              <w:rPr>
                <w:bCs/>
              </w:rPr>
              <w:t>Самостоятельная работа обучающихся.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</w:rPr>
            </w:pPr>
            <w:r>
              <w:rPr>
                <w:b/>
              </w:rPr>
              <w:t>Тема 3.2.</w:t>
            </w:r>
          </w:p>
          <w:p w:rsidR="0086044F" w:rsidRDefault="0086044F" w:rsidP="00C813D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Образование </w:t>
            </w:r>
          </w:p>
          <w:p w:rsidR="0086044F" w:rsidRDefault="0086044F" w:rsidP="00C813DE"/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bCs/>
              </w:rPr>
            </w:pPr>
            <w:r>
              <w:t>Содержание учебного материала</w:t>
            </w:r>
          </w:p>
          <w:p w:rsidR="0086044F" w:rsidRPr="0086044F" w:rsidRDefault="0086044F" w:rsidP="00F32CAD">
            <w:pPr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Лексический материал: </w:t>
            </w:r>
          </w:p>
          <w:p w:rsidR="0086044F" w:rsidRDefault="0086044F" w:rsidP="00F32CAD">
            <w:pPr>
              <w:rPr>
                <w:bCs/>
              </w:rPr>
            </w:pPr>
            <w:r>
              <w:rPr>
                <w:bCs/>
              </w:rPr>
              <w:t>Системы образования.</w:t>
            </w:r>
          </w:p>
          <w:p w:rsidR="0086044F" w:rsidRPr="0086044F" w:rsidRDefault="0086044F" w:rsidP="00FF3D67">
            <w:pPr>
              <w:rPr>
                <w:bCs/>
                <w:i/>
              </w:rPr>
            </w:pPr>
            <w:r w:rsidRPr="0086044F">
              <w:rPr>
                <w:bCs/>
                <w:i/>
              </w:rPr>
              <w:t>Грамматический материал:</w:t>
            </w:r>
          </w:p>
          <w:p w:rsidR="0086044F" w:rsidRPr="00FF3D67" w:rsidRDefault="0086044F" w:rsidP="00FF3D67">
            <w:pPr>
              <w:rPr>
                <w:bCs/>
              </w:rPr>
            </w:pPr>
            <w:r w:rsidRPr="00FF3D67">
              <w:rPr>
                <w:lang w:eastAsia="en-US"/>
              </w:rPr>
              <w:t>-</w:t>
            </w:r>
            <w:r w:rsidR="00A7252C">
              <w:rPr>
                <w:lang w:eastAsia="en-US"/>
              </w:rPr>
              <w:t xml:space="preserve"> </w:t>
            </w:r>
            <w:r w:rsidRPr="00580E06">
              <w:rPr>
                <w:lang w:eastAsia="en-US"/>
              </w:rPr>
              <w:t xml:space="preserve">глаголы в страдательном залоге, преимущественно в </w:t>
            </w:r>
            <w:r w:rsidRPr="00580E06">
              <w:rPr>
                <w:lang w:val="en-US" w:eastAsia="en-US"/>
              </w:rPr>
              <w:t>Indefinite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Passive</w:t>
            </w:r>
            <w:r w:rsidRPr="00580E06">
              <w:rPr>
                <w:lang w:eastAsia="en-US"/>
              </w:rPr>
              <w:t>.</w:t>
            </w:r>
          </w:p>
          <w:p w:rsidR="0086044F" w:rsidRPr="00580E06" w:rsidRDefault="0086044F" w:rsidP="00FF3D67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- инфинитив и инфинитивные обороты и способы передачи их значений на родном языке.</w:t>
            </w:r>
          </w:p>
          <w:p w:rsidR="0086044F" w:rsidRPr="0034694E" w:rsidRDefault="0086044F" w:rsidP="00F32CAD">
            <w:r w:rsidRPr="00580E06">
              <w:rPr>
                <w:lang w:eastAsia="en-US"/>
              </w:rPr>
              <w:t>- признаки и значения слов и словосочетаний с формами на –</w:t>
            </w:r>
            <w:r w:rsidRPr="00580E06">
              <w:rPr>
                <w:lang w:val="en-US" w:eastAsia="en-US"/>
              </w:rPr>
              <w:t>ing</w:t>
            </w:r>
            <w:r w:rsidRPr="00580E06">
              <w:rPr>
                <w:lang w:eastAsia="en-US"/>
              </w:rPr>
              <w:t xml:space="preserve"> без обязательного различения их функций.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026C17">
            <w:pPr>
              <w:jc w:val="center"/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pPr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026C17">
            <w:pPr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30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iCs/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24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DD111F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670C31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3.3.</w:t>
            </w:r>
          </w:p>
          <w:p w:rsidR="0086044F" w:rsidRDefault="0086044F" w:rsidP="00670C31">
            <w:pPr>
              <w:snapToGrid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дфк</w:t>
            </w: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187E32">
            <w:pPr>
              <w:rPr>
                <w:color w:val="000000"/>
              </w:rPr>
            </w:pPr>
            <w:r>
              <w:rPr>
                <w:color w:val="000000"/>
              </w:rPr>
              <w:t>Содержание учебного материала</w:t>
            </w:r>
          </w:p>
          <w:p w:rsidR="0086044F" w:rsidRDefault="0086044F" w:rsidP="00187E32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Контрольный срез по лексико-грамматическому материалу семестра. Защита творческого проекта.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026C17" w:rsidRDefault="0086044F" w:rsidP="00187E32">
            <w:pPr>
              <w:jc w:val="center"/>
              <w:rPr>
                <w:b/>
                <w:color w:val="000000"/>
              </w:rPr>
            </w:pPr>
            <w:r w:rsidRPr="00026C17">
              <w:rPr>
                <w:b/>
                <w:bCs/>
                <w:color w:val="000000"/>
              </w:rPr>
              <w:t>2</w:t>
            </w:r>
          </w:p>
        </w:tc>
        <w:tc>
          <w:tcPr>
            <w:tcW w:w="159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187E32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24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  <w:color w:val="000000"/>
              </w:rPr>
            </w:pPr>
            <w:r>
              <w:rPr>
                <w:bCs/>
                <w:color w:val="000000"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18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bCs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i/>
                <w:color w:val="000000"/>
              </w:rPr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663918" w:rsidTr="00DD111F">
        <w:trPr>
          <w:trHeight w:val="225"/>
        </w:trPr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18" w:rsidRPr="00580E06" w:rsidRDefault="00663918" w:rsidP="008E2471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</w:t>
            </w:r>
            <w:r w:rsidRPr="00580E06">
              <w:rPr>
                <w:b/>
                <w:bCs/>
                <w:lang w:eastAsia="en-US"/>
              </w:rPr>
              <w:t xml:space="preserve">Тема  </w:t>
            </w:r>
            <w:r>
              <w:rPr>
                <w:b/>
                <w:bCs/>
                <w:lang w:eastAsia="en-US"/>
              </w:rPr>
              <w:t>3</w:t>
            </w:r>
            <w:r w:rsidRPr="00580E06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4</w:t>
            </w:r>
            <w:r w:rsidRPr="00580E06">
              <w:rPr>
                <w:b/>
                <w:bCs/>
                <w:lang w:eastAsia="en-US"/>
              </w:rPr>
              <w:t>.</w:t>
            </w:r>
          </w:p>
          <w:p w:rsidR="00663918" w:rsidRDefault="00663918" w:rsidP="008E2471">
            <w:pPr>
              <w:snapToGrid w:val="0"/>
              <w:jc w:val="center"/>
            </w:pPr>
            <w:r w:rsidRPr="00580E06">
              <w:rPr>
                <w:b/>
                <w:lang w:eastAsia="en-US"/>
              </w:rPr>
              <w:t>Средства массовой информации</w:t>
            </w:r>
          </w:p>
        </w:tc>
        <w:tc>
          <w:tcPr>
            <w:tcW w:w="110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697D" w:rsidRDefault="00663918" w:rsidP="00663918">
            <w:pPr>
              <w:rPr>
                <w:bCs/>
                <w:lang w:eastAsia="en-US"/>
              </w:rPr>
            </w:pPr>
            <w:r>
              <w:t>Содержание учебного материала</w:t>
            </w:r>
            <w:r w:rsidR="0041697D">
              <w:rPr>
                <w:bCs/>
                <w:lang w:eastAsia="en-US"/>
              </w:rPr>
              <w:t>.</w:t>
            </w:r>
          </w:p>
          <w:p w:rsidR="0086044F" w:rsidRPr="0086044F" w:rsidRDefault="0041697D" w:rsidP="00663918">
            <w:pPr>
              <w:rPr>
                <w:bCs/>
                <w:i/>
              </w:rPr>
            </w:pPr>
            <w:r w:rsidRPr="00580E06">
              <w:rPr>
                <w:bCs/>
                <w:lang w:eastAsia="en-US"/>
              </w:rPr>
              <w:t>Л</w:t>
            </w:r>
            <w:r w:rsidRPr="0086044F">
              <w:rPr>
                <w:bCs/>
                <w:i/>
                <w:lang w:eastAsia="en-US"/>
              </w:rPr>
              <w:t>ексический материал</w:t>
            </w:r>
            <w:r w:rsidRPr="0086044F">
              <w:rPr>
                <w:bCs/>
                <w:i/>
              </w:rPr>
              <w:t xml:space="preserve">: </w:t>
            </w:r>
          </w:p>
          <w:p w:rsidR="00663918" w:rsidRDefault="0041697D" w:rsidP="00663918">
            <w:pPr>
              <w:rPr>
                <w:bCs/>
              </w:rPr>
            </w:pPr>
            <w:r>
              <w:rPr>
                <w:bCs/>
              </w:rPr>
              <w:t>СМИ в современном обществе. Значение интернета в жизни людей.</w:t>
            </w:r>
          </w:p>
          <w:p w:rsidR="0041697D" w:rsidRPr="0086044F" w:rsidRDefault="0041697D" w:rsidP="00416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86044F">
              <w:rPr>
                <w:bCs/>
                <w:i/>
                <w:lang w:eastAsia="en-US"/>
              </w:rPr>
              <w:t>Грамматический материал:</w:t>
            </w:r>
          </w:p>
          <w:p w:rsidR="0041697D" w:rsidRPr="00580E06" w:rsidRDefault="0041697D" w:rsidP="0041697D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 предложения со сложным дополнением типа </w:t>
            </w:r>
            <w:r w:rsidRPr="00580E06"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want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you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to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come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here</w:t>
            </w:r>
            <w:r w:rsidRPr="00580E06">
              <w:rPr>
                <w:lang w:eastAsia="en-US"/>
              </w:rPr>
              <w:t xml:space="preserve">; </w:t>
            </w:r>
          </w:p>
          <w:p w:rsidR="0041697D" w:rsidRPr="00580E06" w:rsidRDefault="0041697D" w:rsidP="0041697D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 сложноподчиненные предложения с союзами </w:t>
            </w:r>
            <w:r w:rsidRPr="00580E06">
              <w:rPr>
                <w:lang w:val="en-US" w:eastAsia="en-US"/>
              </w:rPr>
              <w:t>for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as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till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until</w:t>
            </w:r>
            <w:r w:rsidRPr="00580E06">
              <w:rPr>
                <w:lang w:eastAsia="en-US"/>
              </w:rPr>
              <w:t>, (</w:t>
            </w:r>
            <w:r w:rsidRPr="00580E06">
              <w:rPr>
                <w:lang w:val="en-US" w:eastAsia="en-US"/>
              </w:rPr>
              <w:t>as</w:t>
            </w:r>
            <w:r w:rsidRPr="00580E06">
              <w:rPr>
                <w:lang w:eastAsia="en-US"/>
              </w:rPr>
              <w:t xml:space="preserve">) </w:t>
            </w:r>
            <w:r w:rsidRPr="00580E06">
              <w:rPr>
                <w:lang w:val="en-US" w:eastAsia="en-US"/>
              </w:rPr>
              <w:t>though</w:t>
            </w:r>
            <w:r w:rsidRPr="00580E06">
              <w:rPr>
                <w:lang w:eastAsia="en-US"/>
              </w:rPr>
              <w:t>;</w:t>
            </w:r>
          </w:p>
          <w:p w:rsidR="0041697D" w:rsidRPr="00580E06" w:rsidRDefault="0041697D" w:rsidP="0041697D">
            <w:pPr>
              <w:tabs>
                <w:tab w:val="left" w:pos="1080"/>
              </w:tabs>
              <w:jc w:val="both"/>
              <w:rPr>
                <w:lang w:val="en-US" w:eastAsia="en-US"/>
              </w:rPr>
            </w:pPr>
            <w:r w:rsidRPr="00580E06">
              <w:rPr>
                <w:lang w:val="en-US" w:eastAsia="en-US"/>
              </w:rPr>
              <w:t xml:space="preserve">- </w:t>
            </w:r>
            <w:r w:rsidRPr="00580E06">
              <w:rPr>
                <w:lang w:eastAsia="en-US"/>
              </w:rPr>
              <w:t>предложения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с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союзами</w:t>
            </w:r>
            <w:r w:rsidRPr="00580E06">
              <w:rPr>
                <w:lang w:val="en-US" w:eastAsia="en-US"/>
              </w:rPr>
              <w:t xml:space="preserve"> neither…nor, either…or;</w:t>
            </w:r>
          </w:p>
          <w:p w:rsidR="0041697D" w:rsidRPr="00580E06" w:rsidRDefault="0041697D" w:rsidP="0041697D">
            <w:pPr>
              <w:tabs>
                <w:tab w:val="left" w:pos="1080"/>
              </w:tabs>
              <w:jc w:val="both"/>
              <w:rPr>
                <w:lang w:val="en-US" w:eastAsia="en-US"/>
              </w:rPr>
            </w:pPr>
            <w:r w:rsidRPr="00580E06">
              <w:rPr>
                <w:lang w:val="en-US" w:eastAsia="en-US"/>
              </w:rPr>
              <w:t xml:space="preserve">- </w:t>
            </w:r>
            <w:r w:rsidRPr="00580E06">
              <w:rPr>
                <w:lang w:eastAsia="en-US"/>
              </w:rPr>
              <w:t>дифференциальные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признаки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глаголов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в</w:t>
            </w:r>
            <w:r w:rsidRPr="00580E06">
              <w:rPr>
                <w:lang w:val="en-US" w:eastAsia="en-US"/>
              </w:rPr>
              <w:t xml:space="preserve"> Past Perfect, Past Continuous, Future in the Past;</w:t>
            </w:r>
          </w:p>
          <w:p w:rsidR="0041697D" w:rsidRPr="00663918" w:rsidRDefault="0041697D" w:rsidP="0041697D">
            <w:r w:rsidRPr="00580E06"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18" w:rsidRDefault="00671392" w:rsidP="00F32CAD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  <w:r w:rsidR="00663918">
              <w:rPr>
                <w:b/>
                <w:bCs/>
                <w:color w:val="000000"/>
              </w:rPr>
              <w:t>2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DD111F" w:rsidRDefault="00DD111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DD111F" w:rsidRDefault="00DD111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DD111F" w:rsidRDefault="00DD111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DD111F" w:rsidRDefault="00DD111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DD111F" w:rsidRDefault="00DD111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663918" w:rsidRDefault="00DD111F" w:rsidP="00DD111F">
            <w:pPr>
              <w:snapToGrid w:val="0"/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663918" w:rsidRPr="00663918" w:rsidTr="00DD111F">
        <w:trPr>
          <w:trHeight w:val="210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18" w:rsidRDefault="00663918" w:rsidP="008E2471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3918" w:rsidRPr="00663918" w:rsidRDefault="00663918" w:rsidP="00E86B1E">
            <w:pPr>
              <w:jc w:val="both"/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18" w:rsidRPr="0086044F" w:rsidRDefault="00671392" w:rsidP="00F32CAD">
            <w:pPr>
              <w:jc w:val="center"/>
              <w:rPr>
                <w:bCs/>
                <w:color w:val="000000"/>
              </w:rPr>
            </w:pPr>
            <w:r w:rsidRPr="0086044F">
              <w:rPr>
                <w:bCs/>
                <w:color w:val="000000"/>
              </w:rPr>
              <w:t>1</w:t>
            </w:r>
            <w:r w:rsidR="0086044F">
              <w:rPr>
                <w:bCs/>
                <w:color w:val="000000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663918" w:rsidRPr="00663918" w:rsidRDefault="00663918" w:rsidP="00F32CAD">
            <w:pPr>
              <w:snapToGrid w:val="0"/>
              <w:jc w:val="center"/>
            </w:pPr>
          </w:p>
        </w:tc>
      </w:tr>
      <w:tr w:rsidR="00663918" w:rsidRPr="00663918" w:rsidTr="00DD111F">
        <w:trPr>
          <w:trHeight w:val="270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18" w:rsidRDefault="00663918" w:rsidP="008E2471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3918" w:rsidRDefault="00663918" w:rsidP="00E86B1E">
            <w:pPr>
              <w:jc w:val="both"/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18" w:rsidRPr="0086044F" w:rsidRDefault="00663918" w:rsidP="00F32C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663918" w:rsidRPr="00663918" w:rsidRDefault="00663918" w:rsidP="00F32CAD">
            <w:pPr>
              <w:snapToGrid w:val="0"/>
              <w:jc w:val="center"/>
            </w:pPr>
          </w:p>
        </w:tc>
      </w:tr>
      <w:tr w:rsidR="00663918" w:rsidRPr="00663918" w:rsidTr="00DD111F">
        <w:trPr>
          <w:trHeight w:val="330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18" w:rsidRDefault="00663918" w:rsidP="008E2471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3918" w:rsidRDefault="00663918" w:rsidP="00E86B1E">
            <w:pPr>
              <w:jc w:val="both"/>
              <w:rPr>
                <w:bCs/>
              </w:rPr>
            </w:pPr>
            <w:r>
              <w:rPr>
                <w:bCs/>
                <w:color w:val="000000"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18" w:rsidRPr="0086044F" w:rsidRDefault="0041697D" w:rsidP="00F32CAD">
            <w:pPr>
              <w:jc w:val="center"/>
              <w:rPr>
                <w:bCs/>
                <w:color w:val="000000"/>
              </w:rPr>
            </w:pPr>
            <w:r w:rsidRPr="0086044F">
              <w:rPr>
                <w:bCs/>
                <w:color w:val="000000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663918" w:rsidRPr="00663918" w:rsidRDefault="00663918" w:rsidP="00F32CAD">
            <w:pPr>
              <w:snapToGrid w:val="0"/>
              <w:jc w:val="center"/>
            </w:pPr>
          </w:p>
        </w:tc>
      </w:tr>
      <w:tr w:rsidR="00663918" w:rsidRPr="00663918" w:rsidTr="00DD111F">
        <w:trPr>
          <w:trHeight w:val="207"/>
        </w:trPr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18" w:rsidRDefault="00663918" w:rsidP="008E2471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3918" w:rsidRDefault="00663918" w:rsidP="00E86B1E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3918" w:rsidRPr="0086044F" w:rsidRDefault="0041697D" w:rsidP="00F32CAD">
            <w:pPr>
              <w:jc w:val="center"/>
              <w:rPr>
                <w:bCs/>
                <w:color w:val="000000"/>
              </w:rPr>
            </w:pPr>
            <w:r w:rsidRPr="0086044F"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663918" w:rsidRPr="00663918" w:rsidRDefault="00663918" w:rsidP="00F32CAD">
            <w:pPr>
              <w:snapToGrid w:val="0"/>
              <w:jc w:val="center"/>
            </w:pPr>
          </w:p>
        </w:tc>
      </w:tr>
      <w:tr w:rsidR="0086044F" w:rsidRPr="00F25E0C" w:rsidTr="00A7252C">
        <w:trPr>
          <w:trHeight w:val="202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3.5.</w:t>
            </w:r>
          </w:p>
          <w:p w:rsidR="0086044F" w:rsidRDefault="0086044F" w:rsidP="00C813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Общественная жизнь </w:t>
            </w:r>
          </w:p>
          <w:p w:rsidR="0086044F" w:rsidRDefault="0086044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r>
              <w:t>Содержание учебного материала</w:t>
            </w:r>
          </w:p>
          <w:p w:rsidR="0086044F" w:rsidRPr="0086044F" w:rsidRDefault="0086044F" w:rsidP="000A33B6">
            <w:pPr>
              <w:jc w:val="both"/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Лексический материал: </w:t>
            </w:r>
          </w:p>
          <w:p w:rsidR="0086044F" w:rsidRDefault="0086044F" w:rsidP="000A33B6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Деловые отношения. Личная и деловая корреспонденция.  Заключение договора с клиентом. Отраслевые выставки. </w:t>
            </w:r>
          </w:p>
          <w:p w:rsidR="0086044F" w:rsidRPr="0086044F" w:rsidRDefault="0086044F" w:rsidP="00E86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86044F">
              <w:rPr>
                <w:bCs/>
                <w:i/>
                <w:lang w:eastAsia="en-US"/>
              </w:rPr>
              <w:t>Грамматический материал:</w:t>
            </w:r>
          </w:p>
          <w:p w:rsidR="0086044F" w:rsidRPr="00580E06" w:rsidRDefault="0086044F" w:rsidP="00E86B1E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 глаголы в страдательном залоге, преимущественно в </w:t>
            </w:r>
            <w:r w:rsidRPr="00580E06">
              <w:rPr>
                <w:lang w:val="en-US" w:eastAsia="en-US"/>
              </w:rPr>
              <w:t>Indefinite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Passive</w:t>
            </w:r>
            <w:r w:rsidRPr="00580E06">
              <w:rPr>
                <w:lang w:eastAsia="en-US"/>
              </w:rPr>
              <w:t>;</w:t>
            </w:r>
          </w:p>
          <w:p w:rsidR="0086044F" w:rsidRPr="00663918" w:rsidRDefault="0086044F" w:rsidP="00E86B1E">
            <w:pPr>
              <w:jc w:val="both"/>
              <w:rPr>
                <w:lang w:val="en-US"/>
              </w:rPr>
            </w:pPr>
            <w:r w:rsidRPr="00580E06">
              <w:rPr>
                <w:lang w:val="en-US" w:eastAsia="en-US"/>
              </w:rPr>
              <w:t>-</w:t>
            </w:r>
            <w:r w:rsidRPr="00580E06">
              <w:rPr>
                <w:lang w:eastAsia="en-US"/>
              </w:rPr>
              <w:t>сложноподчиненные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предложения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с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придаточными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типа</w:t>
            </w:r>
            <w:r w:rsidRPr="00580E06">
              <w:rPr>
                <w:lang w:val="en-US" w:eastAsia="en-US"/>
              </w:rPr>
              <w:t xml:space="preserve"> If I were you, I would do English, instead of French.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41697D" w:rsidRDefault="0086044F" w:rsidP="00F32C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Pr="00F25E0C" w:rsidRDefault="0086044F" w:rsidP="00DD111F">
            <w:pPr>
              <w:snapToGrid w:val="0"/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c>
          <w:tcPr>
            <w:tcW w:w="20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044F" w:rsidRPr="00F25E0C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rPr>
                <w:color w:val="000000"/>
              </w:rPr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044F" w:rsidRDefault="0086044F" w:rsidP="00670C31">
            <w:pPr>
              <w:rPr>
                <w:i/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</w:rPr>
            </w:pPr>
            <w:r>
              <w:rPr>
                <w:bCs/>
              </w:rPr>
              <w:t>Самостоятельная работа обучающихся 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</w:pPr>
          </w:p>
        </w:tc>
      </w:tr>
      <w:tr w:rsidR="0086044F" w:rsidTr="00A7252C"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3.6.</w:t>
            </w:r>
          </w:p>
          <w:p w:rsidR="0086044F" w:rsidRDefault="0086044F" w:rsidP="00C813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Научно-технический прогресс </w:t>
            </w:r>
          </w:p>
          <w:p w:rsidR="0086044F" w:rsidRDefault="0086044F" w:rsidP="00F32CAD">
            <w:pPr>
              <w:jc w:val="center"/>
              <w:rPr>
                <w:color w:val="000000"/>
              </w:rPr>
            </w:pPr>
          </w:p>
          <w:p w:rsidR="0086044F" w:rsidRDefault="0086044F" w:rsidP="00C813DE">
            <w:pPr>
              <w:pStyle w:val="Default"/>
              <w:jc w:val="center"/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Содержание учебного материала</w:t>
            </w:r>
          </w:p>
          <w:p w:rsidR="0086044F" w:rsidRPr="0086044F" w:rsidRDefault="0086044F" w:rsidP="00F32CAD">
            <w:pPr>
              <w:jc w:val="both"/>
              <w:rPr>
                <w:bCs/>
                <w:i/>
              </w:rPr>
            </w:pPr>
            <w:r w:rsidRPr="0086044F">
              <w:rPr>
                <w:bCs/>
                <w:i/>
              </w:rPr>
              <w:t xml:space="preserve">Лексический материал: </w:t>
            </w:r>
          </w:p>
          <w:p w:rsidR="0086044F" w:rsidRPr="00CD2ABA" w:rsidRDefault="0086044F" w:rsidP="00F32CAD">
            <w:pPr>
              <w:jc w:val="both"/>
              <w:rPr>
                <w:bCs/>
              </w:rPr>
            </w:pPr>
            <w:r>
              <w:rPr>
                <w:bCs/>
              </w:rPr>
              <w:t>Наука и ее роль в современном обществе. Великие научные открытия. Великие ученые.</w:t>
            </w:r>
          </w:p>
          <w:p w:rsidR="0086044F" w:rsidRPr="0086044F" w:rsidRDefault="0086044F" w:rsidP="00E86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86044F">
              <w:rPr>
                <w:bCs/>
                <w:i/>
                <w:lang w:eastAsia="en-US"/>
              </w:rPr>
              <w:t>Грамматический материал:</w:t>
            </w:r>
          </w:p>
          <w:p w:rsidR="0086044F" w:rsidRPr="00580E06" w:rsidRDefault="0086044F" w:rsidP="00E86B1E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 предложения со сложным дополнением типа </w:t>
            </w:r>
            <w:r w:rsidRPr="00580E06">
              <w:rPr>
                <w:lang w:val="en-US" w:eastAsia="en-US"/>
              </w:rPr>
              <w:t>I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want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you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to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come</w:t>
            </w:r>
            <w:r w:rsidRPr="00580E06"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here</w:t>
            </w:r>
            <w:r w:rsidRPr="00580E06">
              <w:rPr>
                <w:lang w:eastAsia="en-US"/>
              </w:rPr>
              <w:t xml:space="preserve">; </w:t>
            </w:r>
          </w:p>
          <w:p w:rsidR="0086044F" w:rsidRPr="00580E06" w:rsidRDefault="0086044F" w:rsidP="00E86B1E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 xml:space="preserve">-сложноподчиненные предложения с союзами </w:t>
            </w:r>
            <w:r w:rsidRPr="00580E06">
              <w:rPr>
                <w:lang w:val="en-US" w:eastAsia="en-US"/>
              </w:rPr>
              <w:t>for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as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till</w:t>
            </w:r>
            <w:r w:rsidRPr="00580E06">
              <w:rPr>
                <w:lang w:eastAsia="en-US"/>
              </w:rPr>
              <w:t xml:space="preserve">, </w:t>
            </w:r>
            <w:r w:rsidRPr="00580E06">
              <w:rPr>
                <w:lang w:val="en-US" w:eastAsia="en-US"/>
              </w:rPr>
              <w:t>until</w:t>
            </w:r>
            <w:r w:rsidRPr="00580E06">
              <w:rPr>
                <w:lang w:eastAsia="en-US"/>
              </w:rPr>
              <w:t>, (</w:t>
            </w:r>
            <w:r w:rsidRPr="00580E06">
              <w:rPr>
                <w:lang w:val="en-US" w:eastAsia="en-US"/>
              </w:rPr>
              <w:t>as</w:t>
            </w:r>
            <w:r w:rsidRPr="00580E06">
              <w:rPr>
                <w:lang w:eastAsia="en-US"/>
              </w:rPr>
              <w:t xml:space="preserve">) </w:t>
            </w:r>
            <w:r w:rsidRPr="00580E06">
              <w:rPr>
                <w:lang w:val="en-US" w:eastAsia="en-US"/>
              </w:rPr>
              <w:t>though</w:t>
            </w:r>
            <w:r w:rsidRPr="00580E06">
              <w:rPr>
                <w:lang w:eastAsia="en-US"/>
              </w:rPr>
              <w:t xml:space="preserve">; </w:t>
            </w:r>
          </w:p>
          <w:p w:rsidR="0086044F" w:rsidRPr="00580E06" w:rsidRDefault="0086044F" w:rsidP="00E86B1E">
            <w:pPr>
              <w:tabs>
                <w:tab w:val="left" w:pos="1080"/>
              </w:tabs>
              <w:jc w:val="both"/>
              <w:rPr>
                <w:lang w:val="en-US" w:eastAsia="en-US"/>
              </w:rPr>
            </w:pPr>
            <w:r w:rsidRPr="00580E06">
              <w:rPr>
                <w:lang w:val="en-US" w:eastAsia="en-US"/>
              </w:rPr>
              <w:t>-</w:t>
            </w:r>
            <w:r w:rsidRPr="00580E06">
              <w:rPr>
                <w:lang w:eastAsia="en-US"/>
              </w:rPr>
              <w:t>сложноподчиненные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предложения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с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придаточными</w:t>
            </w:r>
            <w:r w:rsidRPr="00580E06">
              <w:rPr>
                <w:lang w:val="en-US" w:eastAsia="en-US"/>
              </w:rPr>
              <w:t xml:space="preserve"> </w:t>
            </w:r>
            <w:r w:rsidRPr="00580E06">
              <w:rPr>
                <w:lang w:eastAsia="en-US"/>
              </w:rPr>
              <w:t>типа</w:t>
            </w:r>
            <w:r w:rsidRPr="00580E06">
              <w:rPr>
                <w:lang w:val="en-US" w:eastAsia="en-US"/>
              </w:rPr>
              <w:t xml:space="preserve"> If I were you, I would do English, instead of French;</w:t>
            </w:r>
          </w:p>
          <w:p w:rsidR="0086044F" w:rsidRDefault="0086044F" w:rsidP="00E86B1E">
            <w:pPr>
              <w:rPr>
                <w:b/>
                <w:color w:val="000000"/>
              </w:rPr>
            </w:pPr>
            <w:r w:rsidRPr="00580E06">
              <w:rPr>
                <w:lang w:eastAsia="en-US"/>
              </w:rPr>
              <w:t xml:space="preserve">Глаголы в страдательном залоге, преимущественно в </w:t>
            </w:r>
            <w:r w:rsidRPr="00580E06">
              <w:rPr>
                <w:lang w:val="en-US" w:eastAsia="en-US"/>
              </w:rPr>
              <w:t>Indefinite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val="en-US" w:eastAsia="en-US"/>
              </w:rPr>
              <w:t>Passive</w:t>
            </w:r>
            <w:r w:rsidRPr="00580E06">
              <w:rPr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86044F" w:rsidRDefault="0086044F" w:rsidP="00DD111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86044F" w:rsidRDefault="0086044F" w:rsidP="00DD111F">
            <w:pPr>
              <w:jc w:val="center"/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86044F" w:rsidTr="00A7252C">
        <w:trPr>
          <w:trHeight w:val="22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31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bCs/>
                <w:color w:val="000000"/>
              </w:rPr>
            </w:pPr>
            <w:r>
              <w:rPr>
                <w:bCs/>
              </w:rPr>
              <w:t>Контрольный срез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color w:val="000000"/>
              </w:rPr>
            </w:pP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Pr="00E86B1E" w:rsidRDefault="0086044F" w:rsidP="00F32CA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Самостоятельная работа обучающихся.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DD111F">
        <w:trPr>
          <w:trHeight w:val="19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color w:val="000000"/>
              </w:rPr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25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6044F" w:rsidRDefault="0086044F" w:rsidP="00BF1F3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3.7.</w:t>
            </w:r>
          </w:p>
          <w:p w:rsidR="0086044F" w:rsidRDefault="0086044F" w:rsidP="00C813DE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дфк</w:t>
            </w:r>
          </w:p>
          <w:p w:rsidR="0086044F" w:rsidRDefault="0086044F" w:rsidP="00C813DE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BF1F3F">
            <w:pPr>
              <w:rPr>
                <w:color w:val="000000"/>
              </w:rPr>
            </w:pPr>
            <w:r>
              <w:rPr>
                <w:color w:val="000000"/>
              </w:rPr>
              <w:t>Содержание учебного материала</w:t>
            </w:r>
          </w:p>
          <w:p w:rsidR="0086044F" w:rsidRDefault="0086044F" w:rsidP="00BF1F3F">
            <w:pPr>
              <w:jc w:val="both"/>
              <w:rPr>
                <w:bCs/>
              </w:rPr>
            </w:pPr>
            <w:r>
              <w:rPr>
                <w:color w:val="000000"/>
              </w:rPr>
              <w:t>Контрольный срез по лексико-грамматическому материалу семестра. Защита творческого проекта.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Pr="0086044F" w:rsidRDefault="0086044F" w:rsidP="00F32CAD">
            <w:pPr>
              <w:jc w:val="center"/>
              <w:rPr>
                <w:b/>
              </w:rPr>
            </w:pPr>
            <w:r w:rsidRPr="0086044F">
              <w:rPr>
                <w:b/>
              </w:rPr>
              <w:t>2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44F" w:rsidRDefault="0086044F" w:rsidP="00C813DE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187E32">
            <w:pPr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Pr="0086044F" w:rsidRDefault="0086044F" w:rsidP="00F32CAD">
            <w:pPr>
              <w:jc w:val="center"/>
            </w:pPr>
            <w:r w:rsidRPr="0086044F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044F" w:rsidRDefault="0086044F" w:rsidP="00C813DE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187E32">
            <w:pPr>
              <w:jc w:val="both"/>
              <w:rPr>
                <w:i/>
                <w:color w:val="000000"/>
              </w:rPr>
            </w:pPr>
            <w:r>
              <w:rPr>
                <w:bCs/>
                <w:color w:val="000000"/>
              </w:rPr>
              <w:t>Самостоятельная работа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86044F" w:rsidTr="00A7252C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C813DE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187E32">
            <w:pPr>
              <w:jc w:val="both"/>
              <w:rPr>
                <w:bCs/>
                <w:color w:val="000000"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044F" w:rsidRDefault="0086044F" w:rsidP="00F32CAD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86044F" w:rsidRDefault="0086044F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BF1F3F" w:rsidTr="00DD111F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pPr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Pr="006C5EE7" w:rsidRDefault="00BF1F3F" w:rsidP="006C5EE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Технический профиль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pPr>
              <w:snapToGrid w:val="0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1F3F" w:rsidRDefault="00BF1F3F" w:rsidP="00F32CAD">
            <w:pPr>
              <w:snapToGrid w:val="0"/>
              <w:jc w:val="center"/>
            </w:pPr>
          </w:p>
        </w:tc>
      </w:tr>
      <w:tr w:rsidR="00BF1F3F" w:rsidTr="00DD111F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pPr>
              <w:snapToGrid w:val="0"/>
              <w:jc w:val="center"/>
              <w:rPr>
                <w:bCs/>
              </w:rPr>
            </w:pPr>
            <w:r>
              <w:t>Учебная нагрузка</w:t>
            </w: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r>
              <w:rPr>
                <w:bCs/>
              </w:rPr>
              <w:t>Максимальная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Pr="0086044F" w:rsidRDefault="0041697D" w:rsidP="00F32CAD">
            <w:pPr>
              <w:jc w:val="center"/>
              <w:rPr>
                <w:b/>
              </w:rPr>
            </w:pPr>
            <w:r w:rsidRPr="0086044F">
              <w:rPr>
                <w:b/>
              </w:rPr>
              <w:t>3</w:t>
            </w:r>
            <w:r w:rsidR="00BF1F3F" w:rsidRPr="0086044F">
              <w:rPr>
                <w:b/>
              </w:rP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1F3F" w:rsidRDefault="00BF1F3F" w:rsidP="00F32CAD">
            <w:pPr>
              <w:snapToGrid w:val="0"/>
              <w:jc w:val="center"/>
            </w:pPr>
          </w:p>
        </w:tc>
      </w:tr>
      <w:tr w:rsidR="00BF1F3F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r>
              <w:rPr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Pr="0086044F" w:rsidRDefault="0041697D" w:rsidP="00F32CAD">
            <w:pPr>
              <w:jc w:val="center"/>
              <w:rPr>
                <w:b/>
              </w:rPr>
            </w:pPr>
            <w:r w:rsidRPr="0086044F">
              <w:rPr>
                <w:b/>
              </w:rPr>
              <w:t>3</w:t>
            </w:r>
            <w:r w:rsidR="00BF1F3F" w:rsidRPr="0086044F">
              <w:rPr>
                <w:b/>
              </w:rP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1F3F" w:rsidRDefault="00BF1F3F" w:rsidP="00F32CAD">
            <w:pPr>
              <w:snapToGrid w:val="0"/>
              <w:jc w:val="center"/>
            </w:pPr>
          </w:p>
        </w:tc>
      </w:tr>
      <w:tr w:rsidR="00BF1F3F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r>
              <w:rPr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Pr="0086044F" w:rsidRDefault="00BF1F3F" w:rsidP="00F32CAD">
            <w:pPr>
              <w:jc w:val="center"/>
              <w:rPr>
                <w:b/>
              </w:rPr>
            </w:pPr>
            <w:r w:rsidRPr="0086044F">
              <w:rPr>
                <w:b/>
              </w:rP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1F3F" w:rsidRDefault="00BF1F3F" w:rsidP="00F32CAD">
            <w:pPr>
              <w:snapToGrid w:val="0"/>
              <w:jc w:val="center"/>
            </w:pPr>
          </w:p>
        </w:tc>
      </w:tr>
      <w:tr w:rsidR="00BF1F3F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Default="00BF1F3F" w:rsidP="00F32CAD"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F3F" w:rsidRPr="0086044F" w:rsidRDefault="00BF1F3F" w:rsidP="00F32CAD">
            <w:pPr>
              <w:jc w:val="center"/>
              <w:rPr>
                <w:b/>
              </w:rPr>
            </w:pPr>
            <w:r w:rsidRPr="0086044F">
              <w:rPr>
                <w:b/>
              </w:rP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1F3F" w:rsidRDefault="00BF1F3F" w:rsidP="00F32CAD">
            <w:pPr>
              <w:snapToGrid w:val="0"/>
              <w:jc w:val="center"/>
            </w:pPr>
          </w:p>
        </w:tc>
      </w:tr>
      <w:tr w:rsidR="00A7252C" w:rsidTr="00BE528D">
        <w:trPr>
          <w:trHeight w:val="542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4.1.</w:t>
            </w:r>
          </w:p>
          <w:p w:rsidR="00A7252C" w:rsidRDefault="00A7252C" w:rsidP="00C813D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Технический перевод </w:t>
            </w:r>
          </w:p>
          <w:p w:rsidR="00A7252C" w:rsidRDefault="00A7252C" w:rsidP="00F32CAD">
            <w:pPr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Default="00A7252C" w:rsidP="0025141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Содержание учебного материала</w:t>
            </w:r>
          </w:p>
          <w:p w:rsidR="00A7252C" w:rsidRPr="00BE528D" w:rsidRDefault="00A7252C" w:rsidP="0025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86044F">
              <w:rPr>
                <w:bCs/>
                <w:i/>
              </w:rPr>
              <w:t>Лексический материал: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14+12</w:t>
            </w:r>
          </w:p>
          <w:p w:rsidR="00A7252C" w:rsidRPr="00251414" w:rsidRDefault="00A7252C" w:rsidP="00BE528D">
            <w:pPr>
              <w:rPr>
                <w:color w:val="000000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86044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01, </w:t>
            </w:r>
          </w:p>
          <w:p w:rsidR="00A7252C" w:rsidRDefault="00A7252C" w:rsidP="0086044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02, </w:t>
            </w:r>
          </w:p>
          <w:p w:rsidR="00A7252C" w:rsidRDefault="00A7252C" w:rsidP="0086044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03, </w:t>
            </w:r>
          </w:p>
          <w:p w:rsidR="00A7252C" w:rsidRDefault="00A7252C" w:rsidP="0086044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>ОК 05</w:t>
            </w:r>
            <w:r>
              <w:rPr>
                <w:b/>
                <w:lang w:eastAsia="en-US"/>
              </w:rPr>
              <w:t>,</w:t>
            </w:r>
            <w:r w:rsidRPr="00580E06">
              <w:rPr>
                <w:b/>
                <w:lang w:eastAsia="en-US"/>
              </w:rPr>
              <w:t xml:space="preserve"> </w:t>
            </w:r>
          </w:p>
          <w:p w:rsidR="00A7252C" w:rsidRDefault="00A7252C" w:rsidP="0086044F">
            <w:pPr>
              <w:jc w:val="center"/>
              <w:rPr>
                <w:b/>
                <w:lang w:eastAsia="en-US"/>
              </w:rPr>
            </w:pPr>
            <w:r w:rsidRPr="00580E06">
              <w:rPr>
                <w:b/>
                <w:lang w:eastAsia="en-US"/>
              </w:rPr>
              <w:t xml:space="preserve">ОК 09, </w:t>
            </w:r>
          </w:p>
          <w:p w:rsidR="00A7252C" w:rsidRPr="00580E06" w:rsidRDefault="00A7252C" w:rsidP="0086044F">
            <w:pPr>
              <w:snapToGrid w:val="0"/>
              <w:jc w:val="center"/>
              <w:rPr>
                <w:b/>
                <w:bCs/>
                <w:lang w:eastAsia="en-US"/>
              </w:rPr>
            </w:pPr>
            <w:r w:rsidRPr="00580E06">
              <w:rPr>
                <w:b/>
                <w:lang w:eastAsia="en-US"/>
              </w:rPr>
              <w:t>ОК 10</w:t>
            </w:r>
          </w:p>
        </w:tc>
      </w:tr>
      <w:tr w:rsidR="00A7252C" w:rsidTr="00A7252C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Default="00A7252C" w:rsidP="00251414">
            <w:pPr>
              <w:jc w:val="both"/>
              <w:rPr>
                <w:color w:val="000000"/>
              </w:rPr>
            </w:pPr>
            <w:r w:rsidRPr="00580E06">
              <w:rPr>
                <w:bCs/>
                <w:lang w:eastAsia="en-US"/>
              </w:rPr>
              <w:t>1.Профессиональный рост и карьера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  <w:rPr>
                <w:color w:val="000000"/>
              </w:rPr>
            </w:pPr>
            <w:r w:rsidRPr="00BE528D">
              <w:rPr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Pr="00580E06" w:rsidRDefault="00A7252C" w:rsidP="0086044F">
            <w:pPr>
              <w:jc w:val="center"/>
              <w:rPr>
                <w:b/>
                <w:lang w:eastAsia="en-US"/>
              </w:rPr>
            </w:pPr>
          </w:p>
        </w:tc>
      </w:tr>
      <w:tr w:rsidR="00A7252C" w:rsidTr="00A7252C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580E06" w:rsidRDefault="00A7252C" w:rsidP="00E73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80E06">
              <w:rPr>
                <w:bCs/>
                <w:lang w:eastAsia="en-US"/>
              </w:rPr>
              <w:t>2.Профессиональные навыки и умения</w:t>
            </w:r>
            <w:r>
              <w:rPr>
                <w:bCs/>
                <w:lang w:eastAsia="en-US"/>
              </w:rPr>
              <w:t xml:space="preserve">. </w:t>
            </w:r>
            <w:r w:rsidRPr="00580E06">
              <w:rPr>
                <w:lang w:eastAsia="en-US"/>
              </w:rPr>
              <w:t>Планирование работы и рабочего времени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  <w:rPr>
                <w:color w:val="000000"/>
              </w:rPr>
            </w:pPr>
            <w:r w:rsidRPr="00BE528D">
              <w:rPr>
                <w:color w:val="000000"/>
              </w:rPr>
              <w:t>4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580E06" w:rsidRDefault="00A7252C" w:rsidP="006C5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3. Документы (письма, контракты)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  <w:rPr>
                <w:color w:val="000000"/>
              </w:rPr>
            </w:pPr>
            <w:r w:rsidRPr="00BE528D">
              <w:rPr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27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580E06" w:rsidRDefault="00A7252C" w:rsidP="006C5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80E06">
              <w:rPr>
                <w:lang w:eastAsia="en-US"/>
              </w:rPr>
              <w:t>4. Детали, механизмы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  <w:rPr>
                <w:color w:val="000000"/>
              </w:rPr>
            </w:pPr>
            <w:r w:rsidRPr="00BE528D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580E06" w:rsidRDefault="00A7252C" w:rsidP="006C5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80E06">
              <w:rPr>
                <w:bCs/>
                <w:lang w:eastAsia="en-US"/>
              </w:rPr>
              <w:t xml:space="preserve">5. </w:t>
            </w:r>
            <w:r w:rsidRPr="00580E06">
              <w:rPr>
                <w:lang w:eastAsia="en-US"/>
              </w:rPr>
              <w:t>Оборудование,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  <w:rPr>
                <w:color w:val="000000"/>
              </w:rPr>
            </w:pPr>
            <w:r w:rsidRPr="00BE528D">
              <w:rPr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580E06" w:rsidRDefault="00A7252C" w:rsidP="006C5EE7">
            <w:pPr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6. Производственные помещения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  <w:rPr>
                <w:color w:val="000000"/>
              </w:rPr>
            </w:pPr>
            <w:r w:rsidRPr="00BE528D">
              <w:rPr>
                <w:color w:val="000000"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300"/>
        </w:trPr>
        <w:tc>
          <w:tcPr>
            <w:tcW w:w="2048" w:type="dxa"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38334A">
            <w:pPr>
              <w:pStyle w:val="Default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334A" w:rsidRDefault="0038334A" w:rsidP="00A7252C">
            <w:pPr>
              <w:rPr>
                <w:color w:val="000000"/>
              </w:rPr>
            </w:pPr>
            <w:r>
              <w:rPr>
                <w:color w:val="000000"/>
              </w:rPr>
              <w:t xml:space="preserve">7. </w:t>
            </w:r>
            <w:r w:rsidRPr="0038334A">
              <w:rPr>
                <w:b/>
                <w:color w:val="000000"/>
              </w:rPr>
              <w:t>ДФК</w:t>
            </w:r>
          </w:p>
          <w:p w:rsidR="00A7252C" w:rsidRDefault="00A7252C" w:rsidP="00A7252C">
            <w:pPr>
              <w:rPr>
                <w:color w:val="000000"/>
              </w:rPr>
            </w:pPr>
            <w:r>
              <w:rPr>
                <w:color w:val="000000"/>
              </w:rPr>
              <w:t>Содержание учебного материала</w:t>
            </w:r>
          </w:p>
          <w:p w:rsidR="00A7252C" w:rsidRDefault="00A7252C" w:rsidP="00A7252C">
            <w:pPr>
              <w:jc w:val="both"/>
              <w:rPr>
                <w:bCs/>
              </w:rPr>
            </w:pPr>
            <w:r>
              <w:rPr>
                <w:color w:val="000000"/>
              </w:rPr>
              <w:t>Контрольный срез по лексико-грамматическому материалу семестра. Защита творческого проекта.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86044F" w:rsidRDefault="00A7252C" w:rsidP="00A7252C">
            <w:pPr>
              <w:jc w:val="center"/>
              <w:rPr>
                <w:b/>
              </w:rPr>
            </w:pPr>
            <w:r w:rsidRPr="0086044F">
              <w:rPr>
                <w:b/>
              </w:rPr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276"/>
        </w:trPr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580E06" w:rsidRDefault="00A7252C" w:rsidP="00E73978">
            <w:pPr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8. Инструкции, техника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</w:pPr>
            <w:r w:rsidRPr="00BE528D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580E06" w:rsidRDefault="00A7252C" w:rsidP="00E73978">
            <w:pPr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9.</w:t>
            </w:r>
            <w:r>
              <w:rPr>
                <w:lang w:eastAsia="en-US"/>
              </w:rPr>
              <w:t xml:space="preserve"> </w:t>
            </w:r>
            <w:r w:rsidRPr="00580E06">
              <w:rPr>
                <w:lang w:eastAsia="en-US"/>
              </w:rPr>
              <w:t>Деловой английский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</w:pPr>
            <w:r w:rsidRPr="00BE528D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27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580E06" w:rsidRDefault="00A7252C" w:rsidP="00E73978">
            <w:pPr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10.Работа с технической информацией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</w:pPr>
            <w:r w:rsidRPr="00BE528D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580E06" w:rsidRDefault="00A7252C" w:rsidP="00E73978">
            <w:pPr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11.Особенности технического перевода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</w:pPr>
            <w:r w:rsidRPr="00BE528D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580E06" w:rsidRDefault="00A7252C" w:rsidP="00E73978">
            <w:pPr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12.Профессиональные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</w:pPr>
            <w:r w:rsidRPr="00BE528D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A7252C" w:rsidTr="00A7252C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580E06" w:rsidRDefault="00A7252C" w:rsidP="00E73978">
            <w:pPr>
              <w:jc w:val="both"/>
              <w:rPr>
                <w:lang w:eastAsia="en-US"/>
              </w:rPr>
            </w:pPr>
            <w:r w:rsidRPr="00580E06">
              <w:rPr>
                <w:lang w:eastAsia="en-US"/>
              </w:rPr>
              <w:t>13.Изучение  История развития  World Skills   International</w:t>
            </w:r>
            <w:r>
              <w:rPr>
                <w:lang w:eastAsia="en-US"/>
              </w:rPr>
              <w:t xml:space="preserve">  У</w:t>
            </w:r>
            <w:r w:rsidRPr="00580E06">
              <w:rPr>
                <w:lang w:eastAsia="en-US"/>
              </w:rPr>
              <w:t>частие в профессиональных конкурсах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252C" w:rsidRPr="00BE528D" w:rsidRDefault="00A7252C" w:rsidP="00F32CAD">
            <w:pPr>
              <w:jc w:val="center"/>
            </w:pPr>
            <w:r w:rsidRPr="00BE528D">
              <w:t>2</w:t>
            </w:r>
          </w:p>
        </w:tc>
        <w:tc>
          <w:tcPr>
            <w:tcW w:w="15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A7252C" w:rsidRDefault="00A7252C" w:rsidP="00F32CAD">
            <w:pPr>
              <w:snapToGrid w:val="0"/>
              <w:jc w:val="center"/>
              <w:rPr>
                <w:color w:val="000000"/>
              </w:rPr>
            </w:pPr>
          </w:p>
        </w:tc>
      </w:tr>
      <w:tr w:rsidR="00F25E0C" w:rsidTr="00DD111F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4.2.</w:t>
            </w:r>
          </w:p>
          <w:p w:rsidR="00BE528D" w:rsidRDefault="00BE528D" w:rsidP="00F32CAD">
            <w:pPr>
              <w:snapToGrid w:val="0"/>
              <w:jc w:val="center"/>
            </w:pPr>
            <w:r>
              <w:rPr>
                <w:b/>
              </w:rPr>
              <w:t>ДЗ</w:t>
            </w:r>
          </w:p>
        </w:tc>
        <w:tc>
          <w:tcPr>
            <w:tcW w:w="1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580E06" w:rsidRDefault="00F25E0C" w:rsidP="00E73978">
            <w:pPr>
              <w:jc w:val="both"/>
              <w:rPr>
                <w:lang w:eastAsia="en-US"/>
              </w:rPr>
            </w:pPr>
            <w:r>
              <w:rPr>
                <w:b/>
              </w:rPr>
              <w:t>Зачетное занятие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  <w:tr w:rsidR="00F25E0C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E73978">
            <w:pPr>
              <w:rPr>
                <w:color w:val="000000"/>
              </w:rPr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BE528D" w:rsidP="00F32CAD">
            <w:pPr>
              <w:jc w:val="center"/>
            </w:pPr>
            <w:r>
              <w:t>2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  <w:tr w:rsidR="00F25E0C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E73978">
            <w:pPr>
              <w:rPr>
                <w:i/>
                <w:color w:val="000000"/>
              </w:rPr>
            </w:pPr>
            <w:r>
              <w:rPr>
                <w:bCs/>
              </w:rPr>
              <w:t>Самостоятельная работа обучающихся над зачетной работой за учебный год/творческим проектом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jc w:val="center"/>
            </w:pPr>
            <w: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  <w:tr w:rsidR="00F25E0C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E73978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jc w:val="center"/>
            </w:pPr>
            <w:r>
              <w:t>0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  <w:tr w:rsidR="00F25E0C" w:rsidTr="00DD111F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  <w:p w:rsidR="00F25E0C" w:rsidRDefault="00F25E0C" w:rsidP="00F32CAD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BE528D" w:rsidRDefault="00BE528D" w:rsidP="00BE528D">
            <w:pPr>
              <w:jc w:val="both"/>
              <w:rPr>
                <w:lang w:eastAsia="en-US"/>
              </w:rPr>
            </w:pPr>
            <w:r w:rsidRPr="00BE528D">
              <w:rPr>
                <w:b/>
              </w:rPr>
              <w:t>Объём ОП</w:t>
            </w:r>
            <w:r w:rsidRPr="00BE528D">
              <w:t xml:space="preserve"> (макс. кол-во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157122" w:rsidRDefault="00F25E0C" w:rsidP="00F32CAD">
            <w:pPr>
              <w:jc w:val="center"/>
              <w:rPr>
                <w:b/>
              </w:rPr>
            </w:pPr>
            <w:r w:rsidRPr="00157122">
              <w:rPr>
                <w:b/>
              </w:rPr>
              <w:t>184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  <w:tr w:rsidR="00F25E0C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BE528D" w:rsidRDefault="00BE528D" w:rsidP="00BE5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528D">
              <w:rPr>
                <w:b/>
              </w:rPr>
              <w:t>Учебная нагрузка обуч-ся с препод.</w:t>
            </w:r>
            <w:r w:rsidRPr="00BE528D">
              <w:t xml:space="preserve"> (обязательная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157122" w:rsidRDefault="00F25E0C" w:rsidP="00157122">
            <w:pPr>
              <w:jc w:val="center"/>
              <w:rPr>
                <w:b/>
              </w:rPr>
            </w:pPr>
            <w:r w:rsidRPr="00157122">
              <w:rPr>
                <w:b/>
              </w:rPr>
              <w:t>162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  <w:tr w:rsidR="00F25E0C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580E06" w:rsidRDefault="00F25E0C" w:rsidP="00E73978">
            <w:pPr>
              <w:jc w:val="both"/>
              <w:rPr>
                <w:lang w:eastAsia="en-US"/>
              </w:rPr>
            </w:pPr>
            <w:r>
              <w:rPr>
                <w:b/>
              </w:rPr>
              <w:t>Самостояте</w:t>
            </w:r>
            <w:r w:rsidR="00BE528D">
              <w:rPr>
                <w:b/>
              </w:rPr>
              <w:t xml:space="preserve">льная работа обучающегося </w:t>
            </w:r>
            <w:r w:rsidR="00BE528D" w:rsidRPr="00BE528D">
              <w:t>(ч</w:t>
            </w:r>
            <w:r w:rsidRPr="00BE528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BE528D" w:rsidRDefault="00F25E0C" w:rsidP="00F32CAD">
            <w:pPr>
              <w:jc w:val="center"/>
              <w:rPr>
                <w:b/>
              </w:rPr>
            </w:pPr>
            <w:r w:rsidRPr="00BE528D">
              <w:rPr>
                <w:b/>
              </w:rPr>
              <w:t>6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  <w:tr w:rsidR="00F25E0C" w:rsidTr="00DD111F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Default="00F25E0C" w:rsidP="00F32CAD">
            <w:pPr>
              <w:snapToGrid w:val="0"/>
              <w:jc w:val="center"/>
            </w:pPr>
          </w:p>
        </w:tc>
        <w:tc>
          <w:tcPr>
            <w:tcW w:w="11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157122" w:rsidRDefault="00F25E0C" w:rsidP="00F32CAD">
            <w:pPr>
              <w:rPr>
                <w:b/>
              </w:rPr>
            </w:pPr>
            <w:r w:rsidRPr="00157122">
              <w:rPr>
                <w:b/>
                <w:bCs/>
              </w:rPr>
              <w:t xml:space="preserve">Консультации </w:t>
            </w:r>
            <w:r w:rsidRPr="00BE528D">
              <w:rPr>
                <w:bCs/>
              </w:rPr>
              <w:t>(</w:t>
            </w:r>
            <w:r w:rsidR="00BE528D" w:rsidRPr="00BE528D">
              <w:t>ч</w:t>
            </w:r>
            <w:r w:rsidRPr="00BE528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E0C" w:rsidRPr="00BE528D" w:rsidRDefault="00F25E0C" w:rsidP="00F32CAD">
            <w:pPr>
              <w:jc w:val="center"/>
              <w:rPr>
                <w:b/>
              </w:rPr>
            </w:pPr>
            <w:r w:rsidRPr="00BE528D">
              <w:rPr>
                <w:b/>
              </w:rPr>
              <w:t>16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25E0C" w:rsidRDefault="00F25E0C" w:rsidP="00F32CAD">
            <w:pPr>
              <w:snapToGrid w:val="0"/>
              <w:jc w:val="center"/>
            </w:pPr>
          </w:p>
        </w:tc>
      </w:tr>
    </w:tbl>
    <w:p w:rsidR="00033FB8" w:rsidRDefault="00033FB8" w:rsidP="00033FB8">
      <w:pPr>
        <w:rPr>
          <w:sz w:val="28"/>
          <w:szCs w:val="28"/>
        </w:rPr>
      </w:pPr>
    </w:p>
    <w:p w:rsidR="00033FB8" w:rsidRDefault="00033FB8" w:rsidP="00033FB8"/>
    <w:p w:rsidR="00033FB8" w:rsidRDefault="00033FB8" w:rsidP="00033FB8"/>
    <w:p w:rsidR="00033FB8" w:rsidRDefault="00033FB8" w:rsidP="00033FB8">
      <w:pPr>
        <w:jc w:val="both"/>
        <w:rPr>
          <w:sz w:val="28"/>
          <w:szCs w:val="28"/>
        </w:rPr>
      </w:pPr>
    </w:p>
    <w:p w:rsidR="00033FB8" w:rsidRDefault="00033FB8" w:rsidP="00033FB8">
      <w:pPr>
        <w:rPr>
          <w:sz w:val="28"/>
          <w:szCs w:val="28"/>
        </w:rPr>
      </w:pPr>
    </w:p>
    <w:p w:rsidR="00033FB8" w:rsidRDefault="00033FB8" w:rsidP="00033FB8">
      <w:pPr>
        <w:rPr>
          <w:sz w:val="28"/>
          <w:szCs w:val="28"/>
        </w:rPr>
      </w:pPr>
    </w:p>
    <w:p w:rsidR="00033FB8" w:rsidRDefault="00033FB8" w:rsidP="00033FB8">
      <w:pPr>
        <w:rPr>
          <w:sz w:val="28"/>
          <w:szCs w:val="28"/>
        </w:rPr>
      </w:pPr>
    </w:p>
    <w:p w:rsidR="00033FB8" w:rsidRDefault="00033FB8" w:rsidP="00033FB8">
      <w:pPr>
        <w:rPr>
          <w:sz w:val="28"/>
          <w:szCs w:val="28"/>
        </w:rPr>
      </w:pPr>
    </w:p>
    <w:p w:rsidR="00033FB8" w:rsidRDefault="00033FB8" w:rsidP="00033FB8">
      <w:pPr>
        <w:rPr>
          <w:b/>
          <w:caps/>
          <w:sz w:val="28"/>
          <w:szCs w:val="28"/>
        </w:rPr>
        <w:sectPr w:rsidR="00033FB8">
          <w:footerReference w:type="even" r:id="rId11"/>
          <w:footerReference w:type="default" r:id="rId12"/>
          <w:footerReference w:type="first" r:id="rId13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  <w:r>
        <w:rPr>
          <w:sz w:val="28"/>
          <w:szCs w:val="28"/>
        </w:rPr>
        <w:t xml:space="preserve"> </w:t>
      </w:r>
    </w:p>
    <w:p w:rsidR="00033FB8" w:rsidRDefault="00033FB8" w:rsidP="00033F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t>3. условия реализации программы дисциплины</w:t>
      </w:r>
    </w:p>
    <w:p w:rsidR="00033FB8" w:rsidRDefault="00033FB8" w:rsidP="00033FB8"/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обеспечению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иностранного языка.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Состав учебного оборудования в кабинете иностранного языка определяется действующими "Перечнями учебного оборудования по иностранному языку для общеобразовательных учреждений России", утвержденными приказом Министерства образования Российской Федерации.</w:t>
      </w: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Кабинет должен быть оснащен мебелью для:</w:t>
      </w:r>
    </w:p>
    <w:p w:rsidR="00033FB8" w:rsidRDefault="00033FB8" w:rsidP="00033FB8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рабочего места преподавателя;</w:t>
      </w:r>
    </w:p>
    <w:p w:rsidR="00033FB8" w:rsidRDefault="00033FB8" w:rsidP="00033FB8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рабочих мест обучающихся;</w:t>
      </w:r>
    </w:p>
    <w:p w:rsidR="00033FB8" w:rsidRDefault="00033FB8" w:rsidP="00033FB8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рационального размещения и хранения учебного оборудования;</w:t>
      </w:r>
    </w:p>
    <w:p w:rsidR="00033FB8" w:rsidRDefault="00033FB8" w:rsidP="00033FB8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для организации использования аппаратуры.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033FB8" w:rsidRDefault="00033FB8" w:rsidP="00033FB8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видеомагнитофон;</w:t>
      </w:r>
    </w:p>
    <w:p w:rsidR="00033FB8" w:rsidRDefault="00033FB8" w:rsidP="00033FB8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телевизор;</w:t>
      </w:r>
    </w:p>
    <w:p w:rsidR="00033FB8" w:rsidRDefault="00033FB8" w:rsidP="00033FB8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:rsidR="00033FB8" w:rsidRDefault="00033FB8" w:rsidP="00033FB8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обеспечением;</w:t>
      </w:r>
    </w:p>
    <w:p w:rsidR="00033FB8" w:rsidRDefault="00033FB8" w:rsidP="00033FB8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колонки;</w:t>
      </w:r>
    </w:p>
    <w:p w:rsidR="00033FB8" w:rsidRDefault="00033FB8" w:rsidP="00033FB8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маркерная доска.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кабинете, оборудованном техническими средствами, должен быть представлен полный комплект технической документации, включая паспорт на техническое средство и инструкцию по технике безопасности.</w:t>
      </w: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учебники (по количеству обучающихся в группе);</w:t>
      </w: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словари (двуязычные, по количеству обучающихся в группе).</w:t>
      </w: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необходимо предусмотреть достаточный комплект методической литературы для преподавателя, 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033FB8" w:rsidRDefault="00033FB8" w:rsidP="00033F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 для обучающихся, картотека средств обучения, 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:rsidR="00033FB8" w:rsidRDefault="00033FB8" w:rsidP="00033FB8">
      <w:pPr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В кабинете должна быть предусмотрена инвентарная книга с перечислением в ней имеющегося оборудования, мебели, приспособлений и указанием их инвентарного номера.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33FB8" w:rsidRDefault="00033FB8" w:rsidP="00033F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3.2. Информационное обеспечение обучения</w:t>
      </w:r>
    </w:p>
    <w:p w:rsidR="00033FB8" w:rsidRDefault="00033FB8" w:rsidP="00033FB8"/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033FB8" w:rsidRDefault="00033FB8" w:rsidP="00033FB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Безкоровайная Г. Т., Соколова Н. И., Койранская Е. А.,  Лаврик Г. В. Planet of English: учебник английского языка для учреждений СПО. –</w:t>
      </w:r>
    </w:p>
    <w:p w:rsidR="00033FB8" w:rsidRDefault="00033FB8" w:rsidP="00033FB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М.: Издательский центр «Академия», 2015.</w:t>
      </w:r>
    </w:p>
    <w:p w:rsidR="00033FB8" w:rsidRDefault="00033FB8" w:rsidP="00033FB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Арабекян И.П. Английский язык для ссузов: учебное пособие. – М.: Проспект, 2014.</w:t>
      </w:r>
    </w:p>
    <w:p w:rsidR="00033FB8" w:rsidRDefault="00033FB8" w:rsidP="00033FB8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>Голубев А. П., Балюк Н. В., Смирнова И. Б. Английский язык: учебное пособие для студентов учреждений СПО. – М.: Издательский центр «Академия», 2014.</w:t>
      </w:r>
    </w:p>
    <w:p w:rsidR="0038334A" w:rsidRPr="0038334A" w:rsidRDefault="00033FB8" w:rsidP="0038334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E3729">
        <w:t xml:space="preserve"> </w:t>
      </w:r>
      <w:r w:rsidR="0038334A">
        <w:rPr>
          <w:sz w:val="28"/>
          <w:szCs w:val="28"/>
        </w:rPr>
        <w:t>Карпова</w:t>
      </w:r>
      <w:r w:rsidR="0038334A" w:rsidRPr="0038334A">
        <w:rPr>
          <w:sz w:val="28"/>
          <w:szCs w:val="28"/>
          <w:lang w:val="en-US"/>
        </w:rPr>
        <w:t xml:space="preserve"> </w:t>
      </w:r>
      <w:r w:rsidR="0038334A" w:rsidRPr="0038334A">
        <w:rPr>
          <w:sz w:val="28"/>
          <w:szCs w:val="28"/>
        </w:rPr>
        <w:t>Т</w:t>
      </w:r>
      <w:r w:rsidR="0038334A" w:rsidRPr="0038334A">
        <w:rPr>
          <w:sz w:val="28"/>
          <w:szCs w:val="28"/>
          <w:lang w:val="en-US"/>
        </w:rPr>
        <w:t>.</w:t>
      </w:r>
      <w:r w:rsidR="0038334A" w:rsidRPr="0038334A">
        <w:rPr>
          <w:sz w:val="28"/>
          <w:szCs w:val="28"/>
        </w:rPr>
        <w:t>А</w:t>
      </w:r>
      <w:r w:rsidR="0038334A" w:rsidRPr="0038334A">
        <w:rPr>
          <w:sz w:val="28"/>
          <w:szCs w:val="28"/>
          <w:lang w:val="en-US"/>
        </w:rPr>
        <w:t xml:space="preserve">. </w:t>
      </w:r>
      <w:r w:rsidR="0038334A">
        <w:rPr>
          <w:sz w:val="28"/>
          <w:szCs w:val="28"/>
          <w:lang w:val="en-US"/>
        </w:rPr>
        <w:t xml:space="preserve">English for Colleges. </w:t>
      </w:r>
      <w:r w:rsidR="0038334A">
        <w:rPr>
          <w:sz w:val="28"/>
          <w:szCs w:val="28"/>
        </w:rPr>
        <w:t>Английский язык для колледжей: учебное пособие. –</w:t>
      </w:r>
      <w:r w:rsidR="0038334A">
        <w:rPr>
          <w:bCs/>
          <w:sz w:val="28"/>
          <w:szCs w:val="28"/>
        </w:rPr>
        <w:t xml:space="preserve"> Москва: КНОРУС, 2019.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Рогова Г.В. Английский язык за два года: Учеб. Для 10-11 классов общеобразоват. учреждений. – М.: Просвещение,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Выборова Г.В., </w:t>
      </w:r>
      <w:r>
        <w:rPr>
          <w:sz w:val="28"/>
          <w:szCs w:val="28"/>
        </w:rPr>
        <w:t xml:space="preserve">Махмурян К.С., Мельчина О.П. </w:t>
      </w:r>
      <w:r>
        <w:rPr>
          <w:bCs/>
          <w:sz w:val="28"/>
          <w:szCs w:val="28"/>
          <w:lang w:val="en-US"/>
        </w:rPr>
        <w:t>Easy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English</w:t>
      </w:r>
      <w:r>
        <w:rPr>
          <w:bCs/>
          <w:sz w:val="28"/>
          <w:szCs w:val="28"/>
        </w:rPr>
        <w:t>: Базовый курс: Учебник для учащихся средней  школы и студентов неязыковых вузов. – М.: АСТ-ПРЕСС КНИГА,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Выборова Г.Е., Махмурян К.С. Сборник упражнений по английской грамматике.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Выборова Г.Е., Мельчина О.П. 70 устных тем по английскому языку: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Голицынский Ю.Б. Грамматика: Сборник упражнений. – СПб: КАРО, 2015.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Кравцова Л.И.Английский язык для средних специальных учебных заведений. – М.: Высшая школа,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Рубцова М.Г. Чтение и перевод английской научно-технической литературы. – М.: Астрель, АСТ,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Куклина И.П.</w:t>
      </w:r>
      <w:r>
        <w:rPr>
          <w:sz w:val="28"/>
          <w:szCs w:val="28"/>
          <w:lang w:val="en-US"/>
        </w:rPr>
        <w:t>Energy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Source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Life</w:t>
      </w:r>
      <w:r>
        <w:rPr>
          <w:sz w:val="28"/>
          <w:szCs w:val="28"/>
        </w:rPr>
        <w:t>: Пособие по английскому языку для техникумов, колледжей, ПТУ. – СПб: КАРО,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Полякова Т.Ю., Синявская Е.В., Тынкова О.И., Улановская Э.С. Английский язык для инженеров. – М.: Высшая школа, 2014.</w:t>
      </w:r>
    </w:p>
    <w:p w:rsidR="00033FB8" w:rsidRDefault="00033FB8" w:rsidP="00033FB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Радовель В.А. Английский язык. Основы компьютерной грамотности. Учебное пособие. - Ростов-на-Дону: Феникс, 2015.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jc w:val="both"/>
        <w:rPr>
          <w:bCs/>
          <w:sz w:val="28"/>
          <w:szCs w:val="28"/>
        </w:rPr>
      </w:pP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033FB8" w:rsidRDefault="00033FB8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Brush up your English = </w:t>
      </w:r>
      <w:r>
        <w:rPr>
          <w:bCs/>
          <w:sz w:val="28"/>
          <w:szCs w:val="28"/>
        </w:rPr>
        <w:t>Освежи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свой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английский</w:t>
      </w:r>
      <w:r>
        <w:rPr>
          <w:bCs/>
          <w:sz w:val="28"/>
          <w:szCs w:val="28"/>
          <w:lang w:val="en-US"/>
        </w:rPr>
        <w:t xml:space="preserve">: </w:t>
      </w:r>
      <w:r>
        <w:rPr>
          <w:bCs/>
          <w:sz w:val="28"/>
          <w:szCs w:val="28"/>
        </w:rPr>
        <w:t>уст</w:t>
      </w:r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экзамен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по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англ</w:t>
      </w:r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яз</w:t>
      </w:r>
      <w:r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</w:rPr>
        <w:t>без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проблем</w:t>
      </w:r>
      <w:r>
        <w:rPr>
          <w:bCs/>
          <w:sz w:val="28"/>
          <w:szCs w:val="28"/>
          <w:lang w:val="en-US"/>
        </w:rPr>
        <w:t xml:space="preserve">: topics, exercises, useful language: </w:t>
      </w:r>
      <w:r>
        <w:rPr>
          <w:bCs/>
          <w:sz w:val="28"/>
          <w:szCs w:val="28"/>
        </w:rPr>
        <w:t>учеб</w:t>
      </w:r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пособие</w:t>
      </w:r>
      <w:r>
        <w:rPr>
          <w:bCs/>
          <w:sz w:val="28"/>
          <w:szCs w:val="28"/>
          <w:lang w:val="en-US"/>
        </w:rPr>
        <w:t xml:space="preserve">. – 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  <w:lang w:val="en-US"/>
        </w:rPr>
        <w:t xml:space="preserve">.: </w:t>
      </w:r>
      <w:r>
        <w:rPr>
          <w:bCs/>
          <w:sz w:val="28"/>
          <w:szCs w:val="28"/>
        </w:rPr>
        <w:t>Зебра</w:t>
      </w:r>
      <w:r>
        <w:rPr>
          <w:bCs/>
          <w:sz w:val="28"/>
          <w:szCs w:val="28"/>
          <w:lang w:val="en-US"/>
        </w:rPr>
        <w:t xml:space="preserve">, </w:t>
      </w:r>
      <w:r>
        <w:rPr>
          <w:bCs/>
          <w:sz w:val="28"/>
          <w:szCs w:val="28"/>
        </w:rPr>
        <w:t>АСТ</w:t>
      </w:r>
      <w:r>
        <w:rPr>
          <w:bCs/>
          <w:sz w:val="28"/>
          <w:szCs w:val="28"/>
          <w:lang w:val="en-US"/>
        </w:rPr>
        <w:t>, 201</w:t>
      </w:r>
      <w:r w:rsidRPr="00FC69C7"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  <w:lang w:val="en-US"/>
        </w:rPr>
        <w:t>.</w:t>
      </w:r>
    </w:p>
    <w:p w:rsidR="00033FB8" w:rsidRDefault="00033FB8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Тимощук В.А., Кубарьков Г.Л. Актуальные темы по английскому языку. – Ростов-на-Дону: Феникс; Донецк; Кредо, 2015.</w:t>
      </w:r>
    </w:p>
    <w:p w:rsidR="00033FB8" w:rsidRDefault="00033FB8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Миньяр-Белоручева А.П., Ивашова О.Д. Английский язык. Ответы на экзаменационные билеты. 11 класс. Экспресс-курс подготовки к ЕГЭ: Учебное пособие. – М.: Издательство «Экзамен», 2014. </w:t>
      </w:r>
    </w:p>
    <w:p w:rsidR="00033FB8" w:rsidRDefault="00033FB8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Цветкова И.В., Клепальченко И.А., Мыльцева Н.А. Английский язык для школьников и поступающих в ВУЗы. Устный экзамен. – Топики. Тесты для чтения. Письменные тесты. Экзаменационные вопросы. – М.: Глосса, 2015. </w:t>
      </w:r>
    </w:p>
    <w:p w:rsidR="00033FB8" w:rsidRDefault="0038334A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Учебно-методический журнал Английский язык.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3FB8">
        <w:rPr>
          <w:sz w:val="28"/>
          <w:szCs w:val="28"/>
        </w:rPr>
        <w:t>«1-</w:t>
      </w:r>
      <w:r w:rsidR="00C9380B">
        <w:rPr>
          <w:sz w:val="28"/>
          <w:szCs w:val="28"/>
        </w:rPr>
        <w:t>Издательский дом «Первое</w:t>
      </w:r>
      <w:r w:rsidR="00033FB8">
        <w:rPr>
          <w:sz w:val="28"/>
          <w:szCs w:val="28"/>
        </w:rPr>
        <w:t xml:space="preserve"> сентября». </w:t>
      </w:r>
    </w:p>
    <w:p w:rsidR="00033FB8" w:rsidRDefault="00033FB8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Журналы для изучающих английский язык «</w:t>
      </w:r>
      <w:r>
        <w:rPr>
          <w:sz w:val="28"/>
          <w:szCs w:val="28"/>
          <w:lang w:val="en-US"/>
        </w:rPr>
        <w:t>Speak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>».</w:t>
      </w:r>
    </w:p>
    <w:p w:rsidR="00033FB8" w:rsidRDefault="00033FB8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Журналы «Иностранные языки в школе» с приложением «Методическая мозаика».</w:t>
      </w:r>
    </w:p>
    <w:p w:rsidR="00033FB8" w:rsidRDefault="00033FB8" w:rsidP="00033FB8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Материалы учебно-методических интернет-сайтов.</w:t>
      </w:r>
    </w:p>
    <w:p w:rsidR="00033FB8" w:rsidRDefault="00033FB8" w:rsidP="00033FB8">
      <w:pPr>
        <w:pStyle w:val="a8"/>
        <w:spacing w:after="0"/>
        <w:jc w:val="both"/>
        <w:rPr>
          <w:sz w:val="28"/>
          <w:szCs w:val="28"/>
        </w:rPr>
      </w:pPr>
    </w:p>
    <w:p w:rsidR="00033FB8" w:rsidRDefault="00033FB8" w:rsidP="00033FB8">
      <w:pPr>
        <w:pStyle w:val="af6"/>
        <w:tabs>
          <w:tab w:val="left" w:pos="916"/>
          <w:tab w:val="left" w:pos="1832"/>
          <w:tab w:val="left" w:pos="3945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ресурсы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33FB8" w:rsidRDefault="00033FB8" w:rsidP="00033FB8">
      <w:pPr>
        <w:tabs>
          <w:tab w:val="left" w:pos="7020"/>
        </w:tabs>
        <w:jc w:val="both"/>
      </w:pPr>
      <w:r>
        <w:rPr>
          <w:sz w:val="28"/>
          <w:szCs w:val="28"/>
        </w:rPr>
        <w:t xml:space="preserve">Обучающие материалы: </w:t>
      </w:r>
    </w:p>
    <w:p w:rsidR="00033FB8" w:rsidRDefault="00B245A8" w:rsidP="00033FB8">
      <w:pPr>
        <w:jc w:val="both"/>
        <w:textAlignment w:val="center"/>
      </w:pPr>
      <w:hyperlink r:id="rId14" w:anchor="_blank" w:history="1">
        <w:r w:rsidR="00033FB8">
          <w:rPr>
            <w:rStyle w:val="a5"/>
            <w:sz w:val="28"/>
            <w:szCs w:val="28"/>
          </w:rPr>
          <w:t>www.macmillanenglish.com</w:t>
        </w:r>
      </w:hyperlink>
      <w:r w:rsidR="00033FB8">
        <w:rPr>
          <w:sz w:val="28"/>
          <w:szCs w:val="28"/>
        </w:rPr>
        <w:t xml:space="preserve"> - интернет-ресурс с практическими материалами для формирования и совершенствования всех видо-речевых умений и навыков.</w:t>
      </w:r>
    </w:p>
    <w:p w:rsidR="00033FB8" w:rsidRDefault="00B245A8" w:rsidP="00033FB8">
      <w:pPr>
        <w:tabs>
          <w:tab w:val="left" w:pos="7020"/>
        </w:tabs>
        <w:jc w:val="both"/>
      </w:pPr>
      <w:hyperlink r:id="rId15" w:history="1">
        <w:r w:rsidR="00033FB8">
          <w:rPr>
            <w:rStyle w:val="a5"/>
            <w:sz w:val="28"/>
            <w:szCs w:val="28"/>
            <w:lang w:val="en-US"/>
          </w:rPr>
          <w:t>www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bbc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co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uk</w:t>
        </w:r>
        <w:r w:rsidR="00033FB8">
          <w:rPr>
            <w:rStyle w:val="a5"/>
            <w:sz w:val="28"/>
            <w:szCs w:val="28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worldservice</w:t>
        </w:r>
        <w:r w:rsidR="00033FB8">
          <w:rPr>
            <w:rStyle w:val="a5"/>
            <w:sz w:val="28"/>
            <w:szCs w:val="28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learningenglish</w:t>
        </w:r>
      </w:hyperlink>
    </w:p>
    <w:p w:rsidR="00033FB8" w:rsidRDefault="00B245A8" w:rsidP="00033FB8">
      <w:pPr>
        <w:tabs>
          <w:tab w:val="left" w:pos="7020"/>
        </w:tabs>
        <w:jc w:val="both"/>
      </w:pPr>
      <w:hyperlink r:id="rId16" w:history="1">
        <w:r w:rsidR="00033FB8">
          <w:rPr>
            <w:rStyle w:val="a5"/>
            <w:sz w:val="28"/>
            <w:szCs w:val="28"/>
            <w:lang w:val="en-US"/>
          </w:rPr>
          <w:t>www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britishcouncil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org</w:t>
        </w:r>
        <w:r w:rsidR="00033FB8">
          <w:rPr>
            <w:rStyle w:val="a5"/>
            <w:sz w:val="28"/>
            <w:szCs w:val="28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learning</w:t>
        </w:r>
        <w:r w:rsidR="00033FB8">
          <w:rPr>
            <w:rStyle w:val="a5"/>
            <w:sz w:val="28"/>
            <w:szCs w:val="28"/>
          </w:rPr>
          <w:t>-</w:t>
        </w:r>
        <w:r w:rsidR="00033FB8">
          <w:rPr>
            <w:rStyle w:val="a5"/>
            <w:sz w:val="28"/>
            <w:szCs w:val="28"/>
            <w:lang w:val="en-US"/>
          </w:rPr>
          <w:t>elt</w:t>
        </w:r>
        <w:r w:rsidR="00033FB8">
          <w:rPr>
            <w:rStyle w:val="a5"/>
            <w:sz w:val="28"/>
            <w:szCs w:val="28"/>
          </w:rPr>
          <w:t>-</w:t>
        </w:r>
        <w:r w:rsidR="00033FB8">
          <w:rPr>
            <w:rStyle w:val="a5"/>
            <w:sz w:val="28"/>
            <w:szCs w:val="28"/>
            <w:lang w:val="en-US"/>
          </w:rPr>
          <w:t>resources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htm</w:t>
        </w:r>
      </w:hyperlink>
    </w:p>
    <w:p w:rsidR="00033FB8" w:rsidRPr="00FC3EAD" w:rsidRDefault="00B245A8" w:rsidP="00033FB8">
      <w:pPr>
        <w:tabs>
          <w:tab w:val="left" w:pos="7020"/>
        </w:tabs>
        <w:jc w:val="both"/>
        <w:rPr>
          <w:lang w:val="en-US"/>
        </w:rPr>
      </w:pPr>
      <w:hyperlink r:id="rId17" w:history="1">
        <w:r w:rsidR="00033FB8">
          <w:rPr>
            <w:rStyle w:val="a5"/>
            <w:sz w:val="28"/>
            <w:szCs w:val="28"/>
            <w:lang w:val="en-US"/>
          </w:rPr>
          <w:t>www.handoutsonline.com</w:t>
        </w:r>
      </w:hyperlink>
    </w:p>
    <w:p w:rsidR="00033FB8" w:rsidRPr="00FC3EAD" w:rsidRDefault="00B245A8" w:rsidP="00033FB8">
      <w:pPr>
        <w:tabs>
          <w:tab w:val="left" w:pos="7020"/>
        </w:tabs>
        <w:jc w:val="both"/>
        <w:rPr>
          <w:lang w:val="en-US"/>
        </w:rPr>
      </w:pPr>
      <w:hyperlink r:id="rId18" w:history="1">
        <w:r w:rsidR="00033FB8">
          <w:rPr>
            <w:rStyle w:val="a5"/>
            <w:sz w:val="28"/>
            <w:szCs w:val="28"/>
            <w:lang w:val="en-US"/>
          </w:rPr>
          <w:t>www.enlish-to-go.com</w:t>
        </w:r>
      </w:hyperlink>
      <w:r w:rsidR="00033FB8">
        <w:rPr>
          <w:sz w:val="28"/>
          <w:szCs w:val="28"/>
          <w:lang w:val="en-US"/>
        </w:rPr>
        <w:t xml:space="preserve"> (for teachers and students)</w:t>
      </w:r>
    </w:p>
    <w:p w:rsidR="00033FB8" w:rsidRPr="00FC3EAD" w:rsidRDefault="00B245A8" w:rsidP="00033FB8">
      <w:pPr>
        <w:tabs>
          <w:tab w:val="left" w:pos="7020"/>
        </w:tabs>
        <w:jc w:val="both"/>
        <w:rPr>
          <w:lang w:val="en-US"/>
        </w:rPr>
      </w:pPr>
      <w:hyperlink r:id="rId19" w:history="1">
        <w:r w:rsidR="00033FB8">
          <w:rPr>
            <w:rStyle w:val="a5"/>
            <w:sz w:val="28"/>
            <w:szCs w:val="28"/>
            <w:lang w:val="en-US"/>
          </w:rPr>
          <w:t>www.bbc.co.uk/videonation</w:t>
        </w:r>
      </w:hyperlink>
      <w:r w:rsidR="00033FB8">
        <w:rPr>
          <w:sz w:val="28"/>
          <w:szCs w:val="28"/>
          <w:lang w:val="en-US"/>
        </w:rPr>
        <w:t xml:space="preserve"> (authentic video clips on a variety of topics)</w:t>
      </w:r>
    </w:p>
    <w:p w:rsidR="00033FB8" w:rsidRDefault="00B245A8" w:rsidP="00033FB8">
      <w:pPr>
        <w:tabs>
          <w:tab w:val="left" w:pos="7020"/>
        </w:tabs>
        <w:jc w:val="both"/>
        <w:rPr>
          <w:sz w:val="28"/>
          <w:szCs w:val="28"/>
        </w:rPr>
      </w:pPr>
      <w:hyperlink r:id="rId20" w:history="1">
        <w:r w:rsidR="00033FB8">
          <w:rPr>
            <w:rStyle w:val="a5"/>
            <w:sz w:val="28"/>
            <w:szCs w:val="28"/>
            <w:lang w:val="en-US"/>
          </w:rPr>
          <w:t>www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icons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org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uk</w:t>
        </w:r>
      </w:hyperlink>
    </w:p>
    <w:p w:rsidR="00033FB8" w:rsidRDefault="00033FB8" w:rsidP="00033FB8">
      <w:pPr>
        <w:tabs>
          <w:tab w:val="left" w:pos="7020"/>
        </w:tabs>
        <w:jc w:val="both"/>
        <w:rPr>
          <w:sz w:val="28"/>
          <w:szCs w:val="28"/>
        </w:rPr>
      </w:pPr>
    </w:p>
    <w:p w:rsidR="00033FB8" w:rsidRPr="00F32CAD" w:rsidRDefault="00033FB8" w:rsidP="00033FB8">
      <w:pPr>
        <w:tabs>
          <w:tab w:val="left" w:pos="7020"/>
        </w:tabs>
        <w:jc w:val="both"/>
      </w:pPr>
      <w:r>
        <w:rPr>
          <w:sz w:val="28"/>
          <w:szCs w:val="28"/>
        </w:rPr>
        <w:t>Методические</w:t>
      </w:r>
      <w:r w:rsidRPr="00F32CAD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материалы</w:t>
      </w:r>
      <w:r w:rsidRPr="00F32CAD">
        <w:rPr>
          <w:sz w:val="28"/>
          <w:szCs w:val="28"/>
        </w:rPr>
        <w:t>:</w:t>
      </w:r>
    </w:p>
    <w:p w:rsidR="00033FB8" w:rsidRPr="00FC3EAD" w:rsidRDefault="00B245A8" w:rsidP="00033FB8">
      <w:pPr>
        <w:tabs>
          <w:tab w:val="left" w:pos="7020"/>
        </w:tabs>
        <w:jc w:val="both"/>
        <w:rPr>
          <w:lang w:val="en-US"/>
        </w:rPr>
      </w:pPr>
      <w:hyperlink r:id="rId21" w:history="1">
        <w:r w:rsidR="00033FB8">
          <w:rPr>
            <w:rStyle w:val="a5"/>
            <w:sz w:val="28"/>
            <w:szCs w:val="28"/>
            <w:lang w:val="en-US"/>
          </w:rPr>
          <w:t>www.prosv.ru/umk/sportlight</w:t>
        </w:r>
      </w:hyperlink>
      <w:r w:rsidR="00033FB8">
        <w:rPr>
          <w:sz w:val="28"/>
          <w:szCs w:val="28"/>
          <w:u w:val="single"/>
          <w:lang w:val="en-US"/>
        </w:rPr>
        <w:t xml:space="preserve"> Teacher’s Portfolio</w:t>
      </w:r>
    </w:p>
    <w:p w:rsidR="00033FB8" w:rsidRDefault="00B245A8" w:rsidP="00033FB8">
      <w:pPr>
        <w:tabs>
          <w:tab w:val="left" w:pos="7020"/>
        </w:tabs>
        <w:jc w:val="both"/>
        <w:rPr>
          <w:sz w:val="28"/>
          <w:szCs w:val="28"/>
          <w:u w:val="single"/>
          <w:lang w:val="en-US"/>
        </w:rPr>
      </w:pPr>
      <w:hyperlink r:id="rId22" w:history="1">
        <w:r w:rsidR="00033FB8">
          <w:rPr>
            <w:rStyle w:val="a5"/>
            <w:sz w:val="28"/>
            <w:szCs w:val="28"/>
            <w:lang w:val="en-US"/>
          </w:rPr>
          <w:t>www.standart.edu.ru</w:t>
        </w:r>
      </w:hyperlink>
    </w:p>
    <w:p w:rsidR="00033FB8" w:rsidRPr="00FC3EAD" w:rsidRDefault="00033FB8" w:rsidP="00033FB8">
      <w:pPr>
        <w:tabs>
          <w:tab w:val="left" w:pos="7020"/>
        </w:tabs>
        <w:jc w:val="both"/>
        <w:rPr>
          <w:lang w:val="en-US"/>
        </w:rPr>
      </w:pPr>
      <w:r>
        <w:rPr>
          <w:sz w:val="28"/>
          <w:szCs w:val="28"/>
          <w:u w:val="single"/>
          <w:lang w:val="en-US"/>
        </w:rPr>
        <w:t>www.internet-school.ru</w:t>
      </w:r>
    </w:p>
    <w:p w:rsidR="00033FB8" w:rsidRDefault="00B245A8" w:rsidP="00033FB8">
      <w:pPr>
        <w:jc w:val="both"/>
        <w:textAlignment w:val="center"/>
      </w:pPr>
      <w:hyperlink r:id="rId23" w:history="1">
        <w:r w:rsidR="00033FB8">
          <w:rPr>
            <w:rStyle w:val="a5"/>
            <w:sz w:val="28"/>
            <w:szCs w:val="28"/>
          </w:rPr>
          <w:t>www.onestopenglish.com</w:t>
        </w:r>
      </w:hyperlink>
      <w:r w:rsidR="00033FB8">
        <w:rPr>
          <w:rStyle w:val="a5"/>
          <w:sz w:val="28"/>
          <w:szCs w:val="28"/>
        </w:rPr>
        <w:t xml:space="preserve"> </w:t>
      </w:r>
      <w:r w:rsidR="00033FB8">
        <w:rPr>
          <w:sz w:val="28"/>
          <w:szCs w:val="28"/>
        </w:rPr>
        <w:t>-</w:t>
      </w:r>
      <w:r w:rsidR="00033FB8">
        <w:rPr>
          <w:rStyle w:val="u-2-t11"/>
          <w:sz w:val="28"/>
          <w:szCs w:val="28"/>
        </w:rPr>
        <w:t xml:space="preserve"> </w:t>
      </w:r>
      <w:r w:rsidR="00033FB8">
        <w:rPr>
          <w:sz w:val="28"/>
          <w:szCs w:val="28"/>
        </w:rPr>
        <w:t xml:space="preserve">Интернет-ресурс </w:t>
      </w:r>
      <w:hyperlink r:id="rId24" w:anchor="_blank" w:history="1">
        <w:r w:rsidR="00033FB8">
          <w:rPr>
            <w:rStyle w:val="a5"/>
            <w:sz w:val="28"/>
            <w:szCs w:val="28"/>
          </w:rPr>
          <w:t>содержит</w:t>
        </w:r>
      </w:hyperlink>
      <w:r w:rsidR="00033FB8">
        <w:rPr>
          <w:sz w:val="28"/>
          <w:szCs w:val="28"/>
        </w:rPr>
        <w:t xml:space="preserve"> методические рекомендации и разработки уроков ведущих методистов в области преподавания английского языка. Включает уроки, разработанные на основе материалов из </w:t>
      </w:r>
      <w:r w:rsidR="00033FB8">
        <w:rPr>
          <w:rStyle w:val="a7"/>
        </w:rPr>
        <w:t>The Guardian Weekly</w:t>
      </w:r>
      <w:r w:rsidR="00033FB8">
        <w:rPr>
          <w:sz w:val="28"/>
          <w:szCs w:val="28"/>
        </w:rPr>
        <w:t>, интерактивные игры, музыкальные видео, аудиоматериалы, демонстрационные карточки.</w:t>
      </w:r>
    </w:p>
    <w:p w:rsidR="00033FB8" w:rsidRDefault="00B245A8" w:rsidP="00033FB8">
      <w:pPr>
        <w:jc w:val="both"/>
        <w:textAlignment w:val="center"/>
      </w:pPr>
      <w:hyperlink r:id="rId25" w:anchor="_blank" w:history="1">
        <w:r w:rsidR="00033FB8">
          <w:rPr>
            <w:rStyle w:val="a5"/>
            <w:sz w:val="28"/>
            <w:szCs w:val="28"/>
          </w:rPr>
          <w:t>www.macmillan.ru</w:t>
        </w:r>
      </w:hyperlink>
      <w:r w:rsidR="00033FB8">
        <w:rPr>
          <w:sz w:val="28"/>
          <w:szCs w:val="28"/>
        </w:rPr>
        <w:t xml:space="preserve"> - интернет-ресурс с методическими разработками российских преподавателей, содержит учебные программы и календарно-тематические планирования курсов английского языка повседневного и делового общения.</w:t>
      </w:r>
    </w:p>
    <w:p w:rsidR="00033FB8" w:rsidRPr="00FC3EAD" w:rsidRDefault="00B245A8" w:rsidP="00033FB8">
      <w:pPr>
        <w:tabs>
          <w:tab w:val="left" w:pos="7020"/>
        </w:tabs>
        <w:jc w:val="both"/>
        <w:rPr>
          <w:lang w:val="en-US"/>
        </w:rPr>
      </w:pPr>
      <w:hyperlink r:id="rId26" w:history="1">
        <w:r w:rsidR="00033FB8">
          <w:rPr>
            <w:rStyle w:val="a5"/>
            <w:sz w:val="28"/>
            <w:szCs w:val="28"/>
            <w:lang w:val="en-US"/>
          </w:rPr>
          <w:t>www.hltmag.co.uk</w:t>
        </w:r>
      </w:hyperlink>
      <w:r w:rsidR="00033FB8">
        <w:rPr>
          <w:sz w:val="28"/>
          <w:szCs w:val="28"/>
          <w:lang w:val="en-US"/>
        </w:rPr>
        <w:t xml:space="preserve"> (articles on methodology)</w:t>
      </w:r>
    </w:p>
    <w:p w:rsidR="00033FB8" w:rsidRPr="00FC3EAD" w:rsidRDefault="00B245A8" w:rsidP="00033FB8">
      <w:pPr>
        <w:tabs>
          <w:tab w:val="left" w:pos="7020"/>
        </w:tabs>
        <w:jc w:val="both"/>
        <w:rPr>
          <w:lang w:val="en-US"/>
        </w:rPr>
      </w:pPr>
      <w:hyperlink r:id="rId27" w:history="1">
        <w:r w:rsidR="00033FB8">
          <w:rPr>
            <w:rStyle w:val="a5"/>
            <w:sz w:val="28"/>
            <w:szCs w:val="28"/>
            <w:lang w:val="en-US"/>
          </w:rPr>
          <w:t>www.iatefl.org</w:t>
        </w:r>
      </w:hyperlink>
      <w:r w:rsidR="00033FB8">
        <w:rPr>
          <w:sz w:val="28"/>
          <w:szCs w:val="28"/>
          <w:lang w:val="en-US"/>
        </w:rPr>
        <w:t xml:space="preserve"> (International Association of Teachers of English as a Foreign Language)</w:t>
      </w:r>
    </w:p>
    <w:p w:rsidR="00033FB8" w:rsidRPr="00FC3EAD" w:rsidRDefault="00B245A8" w:rsidP="00033FB8">
      <w:pPr>
        <w:tabs>
          <w:tab w:val="left" w:pos="7020"/>
        </w:tabs>
        <w:jc w:val="both"/>
        <w:rPr>
          <w:lang w:val="en-US"/>
        </w:rPr>
      </w:pPr>
      <w:hyperlink r:id="rId28" w:history="1">
        <w:r w:rsidR="00033FB8">
          <w:rPr>
            <w:rStyle w:val="a5"/>
            <w:sz w:val="28"/>
            <w:szCs w:val="28"/>
            <w:lang w:val="en-US"/>
          </w:rPr>
          <w:t>www.developingteachers.com</w:t>
        </w:r>
      </w:hyperlink>
      <w:r w:rsidR="00033FB8">
        <w:rPr>
          <w:sz w:val="28"/>
          <w:szCs w:val="28"/>
          <w:lang w:val="en-US"/>
        </w:rPr>
        <w:t xml:space="preserve"> (lesson plans, tips, articles and more)</w:t>
      </w:r>
    </w:p>
    <w:p w:rsidR="00033FB8" w:rsidRPr="00FC3EAD" w:rsidRDefault="00B245A8" w:rsidP="00033FB8">
      <w:pPr>
        <w:tabs>
          <w:tab w:val="left" w:pos="7020"/>
        </w:tabs>
        <w:jc w:val="both"/>
        <w:rPr>
          <w:sz w:val="28"/>
          <w:szCs w:val="28"/>
          <w:lang w:val="en-US"/>
        </w:rPr>
      </w:pPr>
      <w:hyperlink r:id="rId29" w:history="1">
        <w:r w:rsidR="00033FB8">
          <w:rPr>
            <w:rStyle w:val="a5"/>
            <w:sz w:val="28"/>
            <w:szCs w:val="28"/>
            <w:lang w:val="en-US"/>
          </w:rPr>
          <w:t>www.etprofessional.com</w:t>
        </w:r>
      </w:hyperlink>
      <w:r w:rsidR="00033FB8">
        <w:rPr>
          <w:sz w:val="28"/>
          <w:szCs w:val="28"/>
          <w:lang w:val="en-US"/>
        </w:rPr>
        <w:t xml:space="preserve"> (reviews, practical ideas and resources)</w:t>
      </w:r>
    </w:p>
    <w:p w:rsidR="00033FB8" w:rsidRPr="00FC3EAD" w:rsidRDefault="00033FB8" w:rsidP="00033FB8">
      <w:pPr>
        <w:tabs>
          <w:tab w:val="left" w:pos="4215"/>
        </w:tabs>
        <w:jc w:val="both"/>
        <w:rPr>
          <w:sz w:val="28"/>
          <w:szCs w:val="28"/>
          <w:lang w:val="en-US"/>
        </w:rPr>
      </w:pPr>
    </w:p>
    <w:p w:rsidR="00033FB8" w:rsidRDefault="00033FB8" w:rsidP="00033FB8">
      <w:pPr>
        <w:tabs>
          <w:tab w:val="left" w:pos="4215"/>
        </w:tabs>
        <w:jc w:val="both"/>
      </w:pPr>
      <w:r>
        <w:rPr>
          <w:sz w:val="28"/>
          <w:szCs w:val="28"/>
        </w:rPr>
        <w:t xml:space="preserve">Учебники и интерактивные материалы: </w:t>
      </w:r>
    </w:p>
    <w:p w:rsidR="00033FB8" w:rsidRDefault="00B245A8" w:rsidP="00033FB8">
      <w:pPr>
        <w:tabs>
          <w:tab w:val="left" w:pos="4215"/>
        </w:tabs>
        <w:jc w:val="both"/>
      </w:pPr>
      <w:hyperlink r:id="rId30" w:history="1">
        <w:r w:rsidR="00033FB8">
          <w:rPr>
            <w:rStyle w:val="a5"/>
            <w:sz w:val="28"/>
            <w:szCs w:val="28"/>
            <w:lang w:val="en-US"/>
          </w:rPr>
          <w:t>www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longman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com</w:t>
        </w:r>
      </w:hyperlink>
    </w:p>
    <w:p w:rsidR="00033FB8" w:rsidRDefault="00B245A8" w:rsidP="00033FB8">
      <w:pPr>
        <w:tabs>
          <w:tab w:val="left" w:pos="4215"/>
        </w:tabs>
        <w:jc w:val="both"/>
      </w:pPr>
      <w:hyperlink r:id="rId31" w:history="1">
        <w:r w:rsidR="00033FB8">
          <w:rPr>
            <w:rStyle w:val="a5"/>
            <w:sz w:val="28"/>
            <w:szCs w:val="28"/>
            <w:lang w:val="en-US"/>
          </w:rPr>
          <w:t>www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oup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com</w:t>
        </w:r>
        <w:r w:rsidR="00033FB8">
          <w:rPr>
            <w:rStyle w:val="a5"/>
            <w:sz w:val="28"/>
            <w:szCs w:val="28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elt</w:t>
        </w:r>
        <w:r w:rsidR="00033FB8">
          <w:rPr>
            <w:rStyle w:val="a5"/>
            <w:sz w:val="28"/>
            <w:szCs w:val="28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naturalenglish</w:t>
        </w:r>
      </w:hyperlink>
    </w:p>
    <w:p w:rsidR="00033FB8" w:rsidRDefault="00B245A8" w:rsidP="00033FB8">
      <w:pPr>
        <w:tabs>
          <w:tab w:val="left" w:pos="4215"/>
        </w:tabs>
        <w:jc w:val="both"/>
      </w:pPr>
      <w:hyperlink r:id="rId32" w:history="1">
        <w:r w:rsidR="00033FB8">
          <w:rPr>
            <w:rStyle w:val="a5"/>
            <w:sz w:val="28"/>
            <w:szCs w:val="28"/>
            <w:lang w:val="en-US"/>
          </w:rPr>
          <w:t>www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oup</w:t>
        </w:r>
        <w:r w:rsidR="00033FB8">
          <w:rPr>
            <w:rStyle w:val="a5"/>
            <w:sz w:val="28"/>
            <w:szCs w:val="28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com</w:t>
        </w:r>
        <w:r w:rsidR="00033FB8">
          <w:rPr>
            <w:rStyle w:val="a5"/>
            <w:sz w:val="28"/>
            <w:szCs w:val="28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elt</w:t>
        </w:r>
        <w:r w:rsidR="00033FB8">
          <w:rPr>
            <w:rStyle w:val="a5"/>
            <w:sz w:val="28"/>
            <w:szCs w:val="28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englishfile</w:t>
        </w:r>
      </w:hyperlink>
    </w:p>
    <w:p w:rsidR="00033FB8" w:rsidRPr="00F32CAD" w:rsidRDefault="00B245A8" w:rsidP="00033FB8">
      <w:pPr>
        <w:tabs>
          <w:tab w:val="left" w:pos="4215"/>
        </w:tabs>
        <w:jc w:val="both"/>
        <w:rPr>
          <w:sz w:val="28"/>
          <w:szCs w:val="28"/>
          <w:lang w:val="en-US"/>
        </w:rPr>
      </w:pPr>
      <w:hyperlink r:id="rId33" w:history="1">
        <w:r w:rsidR="00033FB8">
          <w:rPr>
            <w:rStyle w:val="a5"/>
            <w:sz w:val="28"/>
            <w:szCs w:val="28"/>
            <w:lang w:val="en-US"/>
          </w:rPr>
          <w:t>www</w:t>
        </w:r>
        <w:r w:rsidR="00033FB8" w:rsidRPr="00F32CAD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oup</w:t>
        </w:r>
        <w:r w:rsidR="00033FB8" w:rsidRPr="00F32CAD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com</w:t>
        </w:r>
        <w:r w:rsidR="00033FB8" w:rsidRPr="00F32CAD">
          <w:rPr>
            <w:rStyle w:val="a5"/>
            <w:sz w:val="28"/>
            <w:szCs w:val="28"/>
            <w:lang w:val="en-US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elt</w:t>
        </w:r>
        <w:r w:rsidR="00033FB8" w:rsidRPr="00F32CAD">
          <w:rPr>
            <w:rStyle w:val="a5"/>
            <w:sz w:val="28"/>
            <w:szCs w:val="28"/>
            <w:lang w:val="en-US"/>
          </w:rPr>
          <w:t>/</w:t>
        </w:r>
        <w:r w:rsidR="00033FB8">
          <w:rPr>
            <w:rStyle w:val="a5"/>
            <w:sz w:val="28"/>
            <w:szCs w:val="28"/>
            <w:lang w:val="en-US"/>
          </w:rPr>
          <w:t>wordskills</w:t>
        </w:r>
      </w:hyperlink>
    </w:p>
    <w:p w:rsidR="00033FB8" w:rsidRPr="00F32CAD" w:rsidRDefault="00033FB8" w:rsidP="00033FB8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033FB8" w:rsidRPr="00FC3EAD" w:rsidRDefault="00033FB8" w:rsidP="00033FB8">
      <w:pPr>
        <w:shd w:val="clear" w:color="auto" w:fill="FFFFFF"/>
        <w:jc w:val="both"/>
        <w:rPr>
          <w:lang w:val="en-US"/>
        </w:rPr>
      </w:pPr>
      <w:r>
        <w:rPr>
          <w:sz w:val="28"/>
          <w:szCs w:val="28"/>
          <w:lang w:val="fr-FR"/>
        </w:rPr>
        <w:t>Lesson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fr-FR"/>
        </w:rPr>
        <w:t>Resources:</w:t>
      </w:r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34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bntishcounciI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org</w:t>
        </w:r>
        <w:r w:rsidR="00033FB8">
          <w:rPr>
            <w:rStyle w:val="a5"/>
            <w:sz w:val="28"/>
            <w:szCs w:val="28"/>
            <w:lang w:val="en-US"/>
          </w:rPr>
          <w:t>/</w:t>
        </w:r>
        <w:r w:rsidR="00033FB8">
          <w:rPr>
            <w:rStyle w:val="a5"/>
            <w:sz w:val="28"/>
            <w:szCs w:val="28"/>
            <w:lang w:val="fr-FR"/>
          </w:rPr>
          <w:t>learnenglish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htm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35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teachingenglish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org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uk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36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de-DE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bbc</w:t>
        </w:r>
        <w:r w:rsidR="00033FB8">
          <w:rPr>
            <w:rStyle w:val="a5"/>
            <w:sz w:val="28"/>
            <w:szCs w:val="28"/>
            <w:lang w:val="de-DE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</w:t>
        </w:r>
        <w:r w:rsidR="00033FB8">
          <w:rPr>
            <w:rStyle w:val="a5"/>
            <w:sz w:val="28"/>
            <w:szCs w:val="28"/>
            <w:lang w:val="de-DE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uk</w:t>
        </w:r>
        <w:r w:rsidR="00033FB8">
          <w:rPr>
            <w:rStyle w:val="a5"/>
            <w:sz w:val="28"/>
            <w:szCs w:val="28"/>
            <w:lang w:val="de-DE"/>
          </w:rPr>
          <w:t>/</w:t>
        </w:r>
        <w:r w:rsidR="00033FB8">
          <w:rPr>
            <w:rStyle w:val="a5"/>
            <w:sz w:val="28"/>
            <w:szCs w:val="28"/>
            <w:lang w:val="fr-FR"/>
          </w:rPr>
          <w:t>skillswise</w:t>
        </w:r>
        <w:r w:rsidR="00033FB8">
          <w:rPr>
            <w:rStyle w:val="a5"/>
            <w:sz w:val="28"/>
            <w:szCs w:val="28"/>
            <w:lang w:val="de-DE"/>
          </w:rPr>
          <w:t xml:space="preserve"> </w:t>
        </w:r>
        <w:r w:rsidR="00033FB8">
          <w:rPr>
            <w:rStyle w:val="a5"/>
            <w:smallCaps/>
            <w:sz w:val="28"/>
            <w:szCs w:val="28"/>
            <w:lang w:val="fr-FR"/>
          </w:rPr>
          <w:t>n</w:t>
        </w:r>
        <w:r w:rsidR="00033FB8">
          <w:rPr>
            <w:rStyle w:val="a5"/>
            <w:smallCaps/>
            <w:sz w:val="28"/>
            <w:szCs w:val="28"/>
            <w:lang w:val="de-DE"/>
          </w:rPr>
          <w:t>/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37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de-DE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bbclearningenglish</w:t>
        </w:r>
        <w:r w:rsidR="00033FB8">
          <w:rPr>
            <w:rStyle w:val="a5"/>
            <w:sz w:val="28"/>
            <w:szCs w:val="28"/>
            <w:lang w:val="de-DE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38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de-DE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cambridgeenglishonline</w:t>
        </w:r>
        <w:r w:rsidR="00033FB8">
          <w:rPr>
            <w:rStyle w:val="a5"/>
            <w:sz w:val="28"/>
            <w:szCs w:val="28"/>
            <w:lang w:val="de-DE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39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teachitworld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0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teachers</w:t>
        </w:r>
        <w:r w:rsidR="00033FB8">
          <w:rPr>
            <w:rStyle w:val="a5"/>
            <w:sz w:val="28"/>
            <w:szCs w:val="28"/>
            <w:lang w:val="en-US"/>
          </w:rPr>
          <w:t>-</w:t>
        </w:r>
        <w:r w:rsidR="00033FB8">
          <w:rPr>
            <w:rStyle w:val="a5"/>
            <w:sz w:val="28"/>
            <w:szCs w:val="28"/>
            <w:lang w:val="fr-FR"/>
          </w:rPr>
          <w:t>pet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org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1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coilins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uk</w:t>
        </w:r>
        <w:r w:rsidR="00033FB8">
          <w:rPr>
            <w:rStyle w:val="a5"/>
            <w:sz w:val="28"/>
            <w:szCs w:val="28"/>
            <w:lang w:val="en-US"/>
          </w:rPr>
          <w:t>/</w:t>
        </w:r>
        <w:r w:rsidR="00033FB8">
          <w:rPr>
            <w:rStyle w:val="a5"/>
            <w:sz w:val="28"/>
            <w:szCs w:val="28"/>
            <w:lang w:val="fr-FR"/>
          </w:rPr>
          <w:t>corpus</w:t>
        </w:r>
      </w:hyperlink>
    </w:p>
    <w:p w:rsidR="00033FB8" w:rsidRDefault="00B245A8" w:rsidP="00033FB8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  <w:hyperlink r:id="rId42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flo</w:t>
        </w:r>
        <w:r w:rsidR="00033FB8">
          <w:rPr>
            <w:rStyle w:val="a5"/>
            <w:sz w:val="28"/>
            <w:szCs w:val="28"/>
            <w:lang w:val="en-US"/>
          </w:rPr>
          <w:t>-</w:t>
        </w:r>
        <w:r w:rsidR="00033FB8">
          <w:rPr>
            <w:rStyle w:val="a5"/>
            <w:sz w:val="28"/>
            <w:szCs w:val="28"/>
            <w:lang w:val="fr-FR"/>
          </w:rPr>
          <w:t>joe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</w:hyperlink>
    </w:p>
    <w:p w:rsidR="00033FB8" w:rsidRDefault="00033FB8" w:rsidP="00033FB8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</w:p>
    <w:p w:rsidR="00033FB8" w:rsidRPr="00FC3EAD" w:rsidRDefault="00033FB8" w:rsidP="00033FB8">
      <w:pPr>
        <w:shd w:val="clear" w:color="auto" w:fill="FFFFFF"/>
        <w:jc w:val="both"/>
        <w:rPr>
          <w:lang w:val="en-US"/>
        </w:rPr>
      </w:pPr>
      <w:r>
        <w:rPr>
          <w:bCs/>
          <w:sz w:val="28"/>
          <w:szCs w:val="28"/>
          <w:lang w:val="fr-FR"/>
        </w:rPr>
        <w:t>Publishers</w:t>
      </w:r>
      <w:r>
        <w:rPr>
          <w:bCs/>
          <w:sz w:val="28"/>
          <w:szCs w:val="28"/>
          <w:lang w:val="en-US"/>
        </w:rPr>
        <w:t>:</w:t>
      </w:r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3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oup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  <w:r w:rsidR="00033FB8">
          <w:rPr>
            <w:rStyle w:val="a5"/>
            <w:sz w:val="28"/>
            <w:szCs w:val="28"/>
            <w:lang w:val="en-US"/>
          </w:rPr>
          <w:t>/</w:t>
        </w:r>
        <w:r w:rsidR="00033FB8">
          <w:rPr>
            <w:rStyle w:val="a5"/>
            <w:sz w:val="28"/>
            <w:szCs w:val="28"/>
            <w:lang w:val="fr-FR"/>
          </w:rPr>
          <w:t>elt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4" w:history="1">
        <w:r w:rsidR="00033FB8">
          <w:rPr>
            <w:rStyle w:val="a5"/>
            <w:sz w:val="28"/>
            <w:szCs w:val="28"/>
            <w:lang w:val="en-US"/>
          </w:rPr>
          <w:t>www.cambridge.org/elt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5" w:history="1">
        <w:r w:rsidR="00033FB8">
          <w:rPr>
            <w:rStyle w:val="a5"/>
            <w:sz w:val="28"/>
            <w:szCs w:val="28"/>
            <w:lang w:val="en-US"/>
          </w:rPr>
          <w:t>www.macmillanenglish.com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6" w:history="1">
        <w:r w:rsidR="00033FB8">
          <w:rPr>
            <w:rStyle w:val="a5"/>
            <w:sz w:val="28"/>
            <w:szCs w:val="28"/>
            <w:lang w:val="en-US"/>
          </w:rPr>
          <w:t>www.pearsonIongman.com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7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teacherweb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48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teach</w:t>
        </w:r>
        <w:r w:rsidR="00033FB8">
          <w:rPr>
            <w:rStyle w:val="a5"/>
            <w:sz w:val="28"/>
            <w:szCs w:val="28"/>
            <w:lang w:val="en-US"/>
          </w:rPr>
          <w:t>-</w:t>
        </w:r>
        <w:r w:rsidR="00033FB8">
          <w:rPr>
            <w:rStyle w:val="a5"/>
            <w:sz w:val="28"/>
            <w:szCs w:val="28"/>
            <w:lang w:val="fr-FR"/>
          </w:rPr>
          <w:t>noiogy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sz w:val="28"/>
          <w:szCs w:val="28"/>
          <w:lang w:val="en-US"/>
        </w:rPr>
      </w:pPr>
      <w:hyperlink r:id="rId49" w:history="1">
        <w:r w:rsidR="00033FB8">
          <w:rPr>
            <w:rStyle w:val="a5"/>
            <w:sz w:val="28"/>
            <w:szCs w:val="28"/>
            <w:lang w:val="fr-FR"/>
          </w:rPr>
          <w:t>www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theconsultants</w:t>
        </w:r>
        <w:r w:rsidR="00033FB8">
          <w:rPr>
            <w:rStyle w:val="a5"/>
            <w:sz w:val="28"/>
            <w:szCs w:val="28"/>
            <w:lang w:val="en-US"/>
          </w:rPr>
          <w:t>-</w:t>
        </w:r>
        <w:r w:rsidR="00033FB8">
          <w:rPr>
            <w:rStyle w:val="a5"/>
            <w:sz w:val="28"/>
            <w:szCs w:val="28"/>
            <w:lang w:val="fr-FR"/>
          </w:rPr>
          <w:t>e</w:t>
        </w:r>
        <w:r w:rsidR="00033FB8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fr-FR"/>
          </w:rPr>
          <w:t>com</w:t>
        </w:r>
        <w:r w:rsidR="00033FB8">
          <w:rPr>
            <w:rStyle w:val="a5"/>
            <w:sz w:val="28"/>
            <w:szCs w:val="28"/>
            <w:lang w:val="en-US"/>
          </w:rPr>
          <w:t>/</w:t>
        </w:r>
        <w:r w:rsidR="00033FB8">
          <w:rPr>
            <w:rStyle w:val="a5"/>
            <w:sz w:val="28"/>
            <w:szCs w:val="28"/>
            <w:lang w:val="fr-FR"/>
          </w:rPr>
          <w:t>webquests</w:t>
        </w:r>
        <w:r w:rsidR="00033FB8">
          <w:rPr>
            <w:rStyle w:val="a5"/>
            <w:sz w:val="28"/>
            <w:szCs w:val="28"/>
            <w:lang w:val="en-US"/>
          </w:rPr>
          <w:t>/</w:t>
        </w:r>
      </w:hyperlink>
    </w:p>
    <w:p w:rsidR="00033FB8" w:rsidRPr="00FC3EAD" w:rsidRDefault="00033FB8" w:rsidP="00033FB8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r>
        <w:rPr>
          <w:noProof/>
          <w:lang w:eastAsia="ru-RU"/>
        </w:rPr>
        <w:pict>
          <v:line id="Прямая соединительная линия 1" o:spid="_x0000_s1026" style="position:absolute;left:0;text-align:left;z-index:251659264;visibility:visible;mso-position-horizontal-relative:margin" from="534.25pt,721.7pt" to="534.25pt,7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" strokeweight=".34mm">
            <v:stroke joinstyle="miter" endcap="square"/>
            <w10:wrap anchorx="margin"/>
          </v:line>
        </w:pict>
      </w:r>
      <w:r w:rsidR="00033FB8">
        <w:rPr>
          <w:sz w:val="28"/>
          <w:szCs w:val="28"/>
          <w:lang w:val="en-US"/>
        </w:rPr>
        <w:t>Audio Resources:</w:t>
      </w:r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0" w:history="1">
        <w:r w:rsidR="00033FB8">
          <w:rPr>
            <w:rStyle w:val="a5"/>
            <w:sz w:val="28"/>
            <w:szCs w:val="28"/>
            <w:lang w:val="en-US"/>
          </w:rPr>
          <w:t xml:space="preserve">www.bbdearningenglish.com 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1" w:history="1">
        <w:r w:rsidR="00033FB8">
          <w:rPr>
            <w:rStyle w:val="a5"/>
            <w:sz w:val="28"/>
            <w:szCs w:val="28"/>
            <w:lang w:val="en-US"/>
          </w:rPr>
          <w:t xml:space="preserve">www.britishcounciS.org/learnenglish-podcasts.htm </w:t>
        </w:r>
      </w:hyperlink>
      <w:hyperlink w:history="1">
        <w:r w:rsidR="00033FB8">
          <w:rPr>
            <w:rStyle w:val="a5"/>
            <w:sz w:val="28"/>
            <w:szCs w:val="28"/>
            <w:lang w:val="en-US"/>
          </w:rPr>
          <w:t xml:space="preserve">news.bbc.co.uk/cbbcnews 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2" w:history="1">
        <w:r w:rsidR="00033FB8">
          <w:rPr>
            <w:rStyle w:val="a5"/>
            <w:sz w:val="28"/>
            <w:szCs w:val="28"/>
            <w:lang w:val="en-US"/>
          </w:rPr>
          <w:t xml:space="preserve">www.onestopenglish.com 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3" w:history="1">
        <w:r w:rsidR="00033FB8">
          <w:rPr>
            <w:rStyle w:val="a5"/>
            <w:sz w:val="28"/>
            <w:szCs w:val="28"/>
            <w:lang w:val="en-US"/>
          </w:rPr>
          <w:t>www.eIllo.org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4" w:history="1">
        <w:r w:rsidR="00033FB8">
          <w:rPr>
            <w:rStyle w:val="a5"/>
            <w:sz w:val="28"/>
            <w:szCs w:val="28"/>
            <w:lang w:val="en-US"/>
          </w:rPr>
          <w:t xml:space="preserve">www.breakingnewsenglish.com 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w:history="1">
        <w:r w:rsidR="00033FB8">
          <w:rPr>
            <w:rStyle w:val="a5"/>
            <w:sz w:val="28"/>
            <w:szCs w:val="28"/>
            <w:lang w:val="en-US"/>
          </w:rPr>
          <w:t>www.splendid~speaking.com</w:t>
        </w:r>
      </w:hyperlink>
      <w:r w:rsidR="00033FB8">
        <w:rPr>
          <w:sz w:val="28"/>
          <w:szCs w:val="28"/>
          <w:u w:val="single"/>
          <w:lang w:val="en-US"/>
        </w:rPr>
        <w:t xml:space="preserve"> </w:t>
      </w:r>
    </w:p>
    <w:p w:rsidR="00033FB8" w:rsidRPr="00FC3EAD" w:rsidRDefault="00B245A8" w:rsidP="00033FB8">
      <w:pPr>
        <w:shd w:val="clear" w:color="auto" w:fill="FFFFFF"/>
        <w:jc w:val="both"/>
        <w:rPr>
          <w:sz w:val="28"/>
          <w:szCs w:val="28"/>
          <w:lang w:val="en-US"/>
        </w:rPr>
      </w:pPr>
      <w:hyperlink r:id="rId55" w:history="1">
        <w:r w:rsidR="00033FB8">
          <w:rPr>
            <w:rStyle w:val="a5"/>
            <w:sz w:val="28"/>
            <w:szCs w:val="28"/>
            <w:lang w:val="en-US"/>
          </w:rPr>
          <w:t>http://audacity.sourceforge.net7</w:t>
        </w:r>
      </w:hyperlink>
    </w:p>
    <w:p w:rsidR="00033FB8" w:rsidRPr="00FC3EAD" w:rsidRDefault="00033FB8" w:rsidP="00033FB8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2C595A" w:rsidRPr="006E3729" w:rsidRDefault="002C595A" w:rsidP="00033FB8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033FB8" w:rsidRPr="00FC3EAD" w:rsidRDefault="00033FB8" w:rsidP="00033FB8">
      <w:pPr>
        <w:shd w:val="clear" w:color="auto" w:fill="FFFFFF"/>
        <w:jc w:val="both"/>
        <w:rPr>
          <w:lang w:val="en-US"/>
        </w:rPr>
      </w:pPr>
      <w:r>
        <w:rPr>
          <w:sz w:val="28"/>
          <w:szCs w:val="28"/>
          <w:lang w:val="de-DE"/>
        </w:rPr>
        <w:t>Video Resources:</w:t>
      </w:r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6" w:history="1">
        <w:r w:rsidR="00033FB8">
          <w:rPr>
            <w:rStyle w:val="a5"/>
            <w:sz w:val="28"/>
            <w:szCs w:val="28"/>
            <w:lang w:val="de-DE"/>
          </w:rPr>
          <w:t>www.bbc.co.uk/iplayer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7" w:history="1">
        <w:r w:rsidR="00033FB8">
          <w:rPr>
            <w:rStyle w:val="a5"/>
            <w:sz w:val="28"/>
            <w:szCs w:val="28"/>
            <w:lang w:val="de-DE"/>
          </w:rPr>
          <w:t>www.itv.com/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w:history="1">
        <w:r w:rsidR="00033FB8">
          <w:rPr>
            <w:rStyle w:val="a5"/>
            <w:sz w:val="28"/>
            <w:szCs w:val="28"/>
            <w:lang w:val="de-DE"/>
          </w:rPr>
          <w:t>news.sky.com/skynews/video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8" w:history="1">
        <w:r w:rsidR="00033FB8">
          <w:rPr>
            <w:rStyle w:val="a5"/>
            <w:sz w:val="28"/>
            <w:szCs w:val="28"/>
            <w:lang w:val="de-DE"/>
          </w:rPr>
          <w:t>www.channel4.com/video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59" w:history="1">
        <w:r w:rsidR="00033FB8">
          <w:rPr>
            <w:rStyle w:val="a5"/>
            <w:sz w:val="28"/>
            <w:szCs w:val="28"/>
            <w:lang w:val="de-DE"/>
          </w:rPr>
          <w:t>www.channel4learning.com/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60" w:history="1">
        <w:r w:rsidR="00033FB8">
          <w:rPr>
            <w:rStyle w:val="a5"/>
            <w:sz w:val="28"/>
            <w:szCs w:val="28"/>
            <w:lang w:val="de-DE"/>
          </w:rPr>
          <w:t>www.youtube.com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61" w:history="1">
        <w:r w:rsidR="00033FB8">
          <w:rPr>
            <w:rStyle w:val="a5"/>
            <w:sz w:val="28"/>
            <w:szCs w:val="28"/>
            <w:lang w:val="de-DE"/>
          </w:rPr>
          <w:t>www.videojug.com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62" w:history="1">
        <w:r w:rsidR="00033FB8">
          <w:rPr>
            <w:rStyle w:val="a5"/>
            <w:sz w:val="28"/>
            <w:szCs w:val="28"/>
            <w:lang w:val="en-US"/>
          </w:rPr>
          <w:t>www.nationalgeographic.co.uk/video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63" w:history="1">
        <w:r w:rsidR="00033FB8">
          <w:rPr>
            <w:rStyle w:val="a5"/>
            <w:sz w:val="28"/>
            <w:szCs w:val="28"/>
            <w:lang w:val="en-US"/>
          </w:rPr>
          <w:t>www.eslvideo.com</w:t>
        </w:r>
      </w:hyperlink>
    </w:p>
    <w:p w:rsidR="00033FB8" w:rsidRPr="00FC3EAD" w:rsidRDefault="00B245A8" w:rsidP="00033FB8">
      <w:pPr>
        <w:shd w:val="clear" w:color="auto" w:fill="FFFFFF"/>
        <w:jc w:val="both"/>
        <w:rPr>
          <w:lang w:val="en-US"/>
        </w:rPr>
      </w:pPr>
      <w:hyperlink r:id="rId64" w:history="1">
        <w:r w:rsidR="00033FB8">
          <w:rPr>
            <w:rStyle w:val="a5"/>
            <w:sz w:val="28"/>
            <w:szCs w:val="28"/>
            <w:lang w:val="en-US"/>
          </w:rPr>
          <w:t>www.teflclips.com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5" w:anchor="_blank" w:history="1">
        <w:r w:rsidR="00033FB8">
          <w:rPr>
            <w:rStyle w:val="a5"/>
            <w:sz w:val="28"/>
            <w:szCs w:val="28"/>
            <w:lang w:val="en-US"/>
          </w:rPr>
          <w:t>http://nowostey.net/films/page/5/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6" w:anchor="_blank" w:history="1">
        <w:r w:rsidR="00033FB8">
          <w:rPr>
            <w:rStyle w:val="a5"/>
            <w:sz w:val="28"/>
            <w:szCs w:val="28"/>
            <w:lang w:val="en-US"/>
          </w:rPr>
          <w:t>http://prezi.com/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7" w:anchor="_blank" w:history="1">
        <w:r w:rsidR="00033FB8">
          <w:rPr>
            <w:rStyle w:val="a5"/>
            <w:sz w:val="28"/>
            <w:szCs w:val="28"/>
            <w:lang w:val="en-US"/>
          </w:rPr>
          <w:t>http://www.photofunia.com/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8" w:anchor="_blank" w:history="1">
        <w:r w:rsidR="00033FB8">
          <w:rPr>
            <w:rStyle w:val="a5"/>
            <w:sz w:val="28"/>
            <w:szCs w:val="28"/>
            <w:lang w:val="en-US"/>
          </w:rPr>
          <w:t>http://www.screenjelly.com/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9" w:anchor="_blank" w:history="1">
        <w:r w:rsidR="00033FB8">
          <w:rPr>
            <w:rStyle w:val="a5"/>
            <w:sz w:val="28"/>
            <w:szCs w:val="28"/>
            <w:lang w:val="en-US"/>
          </w:rPr>
          <w:t>http://www.teachertrainingvideos.com/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0" w:anchor="_blank" w:history="1">
        <w:r w:rsidR="00033FB8">
          <w:rPr>
            <w:rStyle w:val="a5"/>
            <w:sz w:val="28"/>
            <w:szCs w:val="28"/>
            <w:lang w:val="en-US"/>
          </w:rPr>
          <w:t>http://www.teflclips.com/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1" w:anchor="_blank" w:history="1">
        <w:r w:rsidR="00033FB8">
          <w:rPr>
            <w:rStyle w:val="a5"/>
            <w:sz w:val="28"/>
            <w:szCs w:val="28"/>
            <w:lang w:val="en-US"/>
          </w:rPr>
          <w:t>http://www.wordle.net/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2" w:history="1">
        <w:r w:rsidR="00033FB8">
          <w:rPr>
            <w:rStyle w:val="a5"/>
            <w:sz w:val="28"/>
            <w:szCs w:val="28"/>
            <w:lang w:val="en-US"/>
          </w:rPr>
          <w:t>http://www.mozilla-europe.org/ru/firefox/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3" w:anchor="_blank" w:history="1">
        <w:r w:rsidR="00033FB8">
          <w:rPr>
            <w:rStyle w:val="a5"/>
            <w:sz w:val="28"/>
            <w:szCs w:val="28"/>
            <w:lang w:val="en-US"/>
          </w:rPr>
          <w:t>http://voicethread.com/#home</w:t>
        </w:r>
      </w:hyperlink>
    </w:p>
    <w:p w:rsidR="00033FB8" w:rsidRPr="00FC3EAD" w:rsidRDefault="00B245A8" w:rsidP="00033FB8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4" w:anchor="_blank" w:history="1">
        <w:r w:rsidR="00033FB8">
          <w:rPr>
            <w:rStyle w:val="a5"/>
            <w:sz w:val="28"/>
            <w:szCs w:val="28"/>
            <w:lang w:val="en-US"/>
          </w:rPr>
          <w:t>http://www.lextutor.ca/concordancers/concord_e.html</w:t>
        </w:r>
      </w:hyperlink>
    </w:p>
    <w:p w:rsidR="00033FB8" w:rsidRPr="00FC3EAD" w:rsidRDefault="00B245A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hyperlink r:id="rId75" w:anchor="_blank" w:history="1">
        <w:r w:rsidR="00033FB8">
          <w:rPr>
            <w:rStyle w:val="a5"/>
            <w:sz w:val="28"/>
            <w:szCs w:val="28"/>
            <w:lang w:val="en-US"/>
          </w:rPr>
          <w:t>http</w:t>
        </w:r>
        <w:r w:rsidR="00033FB8" w:rsidRPr="00FC3EAD">
          <w:rPr>
            <w:rStyle w:val="a5"/>
            <w:sz w:val="28"/>
            <w:szCs w:val="28"/>
            <w:lang w:val="en-US"/>
          </w:rPr>
          <w:t>://</w:t>
        </w:r>
        <w:r w:rsidR="00033FB8">
          <w:rPr>
            <w:rStyle w:val="a5"/>
            <w:sz w:val="28"/>
            <w:szCs w:val="28"/>
            <w:lang w:val="en-US"/>
          </w:rPr>
          <w:t>www</w:t>
        </w:r>
        <w:r w:rsidR="00033FB8" w:rsidRPr="00FC3EAD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lextutor</w:t>
        </w:r>
        <w:r w:rsidR="00033FB8" w:rsidRPr="00FC3EAD">
          <w:rPr>
            <w:rStyle w:val="a5"/>
            <w:sz w:val="28"/>
            <w:szCs w:val="28"/>
            <w:lang w:val="en-US"/>
          </w:rPr>
          <w:t>.</w:t>
        </w:r>
        <w:r w:rsidR="00033FB8">
          <w:rPr>
            <w:rStyle w:val="a5"/>
            <w:sz w:val="28"/>
            <w:szCs w:val="28"/>
            <w:lang w:val="en-US"/>
          </w:rPr>
          <w:t>ca</w:t>
        </w:r>
        <w:r w:rsidR="00033FB8" w:rsidRPr="00FC3EAD">
          <w:rPr>
            <w:rStyle w:val="a5"/>
            <w:sz w:val="28"/>
            <w:szCs w:val="28"/>
            <w:lang w:val="en-US"/>
          </w:rPr>
          <w:t>/</w:t>
        </w:r>
      </w:hyperlink>
    </w:p>
    <w:p w:rsidR="00033FB8" w:rsidRPr="00FC3EAD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033FB8" w:rsidRPr="00FC3EAD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Словари</w:t>
      </w:r>
      <w:r w:rsidRPr="00FC3EAD">
        <w:rPr>
          <w:sz w:val="28"/>
          <w:szCs w:val="28"/>
          <w:lang w:val="en-US"/>
        </w:rPr>
        <w:t>:</w:t>
      </w:r>
    </w:p>
    <w:p w:rsidR="00033FB8" w:rsidRPr="00FC3EAD" w:rsidRDefault="00033FB8" w:rsidP="00033FB8">
      <w:pPr>
        <w:jc w:val="both"/>
        <w:rPr>
          <w:sz w:val="28"/>
          <w:szCs w:val="28"/>
        </w:rPr>
      </w:pPr>
      <w:r>
        <w:rPr>
          <w:sz w:val="28"/>
          <w:szCs w:val="28"/>
        </w:rPr>
        <w:t>www.lingvo-online.ru (более 30 англо-русских, русско-английских и толковых словарей общей и отраслевой лексики)</w:t>
      </w:r>
    </w:p>
    <w:p w:rsidR="00033FB8" w:rsidRDefault="00033FB8" w:rsidP="00033FB8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macmillandictionary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british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Macmillan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 xml:space="preserve"> с возможностью прослушать произношение слов)</w:t>
      </w:r>
    </w:p>
    <w:p w:rsidR="00033FB8" w:rsidRDefault="00033FB8" w:rsidP="00033FB8">
      <w:pPr>
        <w:jc w:val="both"/>
        <w:rPr>
          <w:sz w:val="28"/>
          <w:szCs w:val="28"/>
        </w:rPr>
      </w:pPr>
      <w:r>
        <w:rPr>
          <w:sz w:val="28"/>
          <w:szCs w:val="28"/>
        </w:rPr>
        <w:t>www.britannica.com (энциклопедия «Британника»)</w:t>
      </w:r>
    </w:p>
    <w:p w:rsidR="00033FB8" w:rsidRDefault="00033FB8" w:rsidP="00033F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33FB8" w:rsidRDefault="00033FB8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2C595A" w:rsidRDefault="002C595A" w:rsidP="00033FB8">
      <w:pPr>
        <w:pStyle w:val="a8"/>
        <w:spacing w:after="0"/>
        <w:jc w:val="both"/>
        <w:rPr>
          <w:sz w:val="28"/>
          <w:szCs w:val="28"/>
        </w:rPr>
      </w:pPr>
    </w:p>
    <w:p w:rsidR="00033FB8" w:rsidRDefault="00033FB8" w:rsidP="00033F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t>4. Контроль и оценка результатов освоения Дисциплины</w:t>
      </w:r>
    </w:p>
    <w:p w:rsidR="00033FB8" w:rsidRPr="00FC3EAD" w:rsidRDefault="00033FB8" w:rsidP="00C232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left="0" w:firstLine="0"/>
        <w:jc w:val="both"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Контроль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и оценка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результатов освоения дисциплины осуществляется преподавателем в процессе проведения практических занятий, контрольных работ, тестирования, зачетных работ; выполнения обучающимися индивидуальных заданий, проектов, а также составление обучающимися портфолио  или учебно-контрольных файлов.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413"/>
        <w:gridCol w:w="4590"/>
      </w:tblGrid>
      <w:tr w:rsidR="00033FB8" w:rsidTr="00C232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3FB8" w:rsidRPr="002C595A" w:rsidRDefault="00033FB8" w:rsidP="00F32CAD">
            <w:pPr>
              <w:jc w:val="center"/>
              <w:rPr>
                <w:b/>
                <w:bCs/>
              </w:rPr>
            </w:pPr>
            <w:r w:rsidRPr="002C595A">
              <w:rPr>
                <w:b/>
                <w:bCs/>
              </w:rPr>
              <w:t>Результаты обучения</w:t>
            </w:r>
          </w:p>
          <w:p w:rsidR="00033FB8" w:rsidRPr="002C595A" w:rsidRDefault="00033FB8" w:rsidP="00F32CAD">
            <w:pPr>
              <w:jc w:val="center"/>
              <w:rPr>
                <w:b/>
              </w:rPr>
            </w:pPr>
            <w:r w:rsidRPr="002C595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FB8" w:rsidRPr="002C595A" w:rsidRDefault="00033FB8" w:rsidP="00F32CAD">
            <w:pPr>
              <w:jc w:val="center"/>
            </w:pPr>
            <w:r w:rsidRPr="002C595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33FB8" w:rsidTr="00C232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Освоенные умения: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33FB8" w:rsidTr="00C232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2C5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общаться (устно и письменно) на иностранном языке (английском) на профессиональные и повседневные темы;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Устное монологическое и диалогическое высказывания по заданной тематике, проблеме или ситуативного характера; выступление с сообщением, докладом, презентацией.</w:t>
            </w:r>
          </w:p>
          <w:p w:rsidR="00033FB8" w:rsidRDefault="00033FB8" w:rsidP="00F32CAD">
            <w:pPr>
              <w:jc w:val="both"/>
            </w:pPr>
            <w:r>
              <w:rPr>
                <w:bCs/>
                <w:sz w:val="28"/>
                <w:szCs w:val="28"/>
              </w:rPr>
              <w:t xml:space="preserve">Изложение информации на родном языке, учебный разговор, диалогическое и монологическое высказывания, ассоциации, подтверждение или опровержение имеющейся информации в устном или письменном виде. </w:t>
            </w:r>
          </w:p>
        </w:tc>
      </w:tr>
      <w:tr w:rsidR="00033FB8" w:rsidTr="00C232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2C5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</w:pPr>
            <w:r>
              <w:rPr>
                <w:bCs/>
                <w:sz w:val="28"/>
                <w:szCs w:val="28"/>
              </w:rPr>
              <w:t>Устный и письменный контроль перевода, контроль чтения, защита самостоятельных и зачетных работ, творческих проектов, презентаций.</w:t>
            </w:r>
          </w:p>
        </w:tc>
      </w:tr>
      <w:tr w:rsidR="00033FB8" w:rsidTr="00C232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2C5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</w:pPr>
            <w:r>
              <w:rPr>
                <w:bCs/>
                <w:sz w:val="28"/>
                <w:szCs w:val="28"/>
              </w:rPr>
              <w:t>Изложения, диктанты, сочинения, сообщения, презентации, лексические диктанты, письма, заполнение форм различного вида.</w:t>
            </w:r>
          </w:p>
        </w:tc>
      </w:tr>
      <w:tr w:rsidR="00033FB8" w:rsidTr="00C232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2C5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Усвоенные знания: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33FB8" w:rsidTr="00C232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FB8" w:rsidRDefault="00033FB8" w:rsidP="002C5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8"/>
                <w:szCs w:val="28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033FB8" w:rsidRDefault="00033FB8" w:rsidP="002C5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FB8" w:rsidRDefault="00033FB8" w:rsidP="00F32CA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Лексический диктант,</w:t>
            </w:r>
          </w:p>
          <w:p w:rsidR="00033FB8" w:rsidRDefault="00033FB8" w:rsidP="00F32CA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монологическое и диалогическое высказывание по тематике, различные виды упражнений, </w:t>
            </w:r>
          </w:p>
          <w:p w:rsidR="00033FB8" w:rsidRDefault="00033FB8" w:rsidP="00F32CA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 перевода, учебный разговор,  анализ грамматических форм,</w:t>
            </w:r>
          </w:p>
          <w:p w:rsidR="00033FB8" w:rsidRDefault="00033FB8" w:rsidP="00F32CA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тестирование, защита самостоятельных и зачетных работ, доклады, </w:t>
            </w:r>
          </w:p>
          <w:p w:rsidR="00033FB8" w:rsidRDefault="00033FB8" w:rsidP="00F32CAD">
            <w:pPr>
              <w:jc w:val="both"/>
            </w:pPr>
            <w:r>
              <w:rPr>
                <w:bCs/>
                <w:sz w:val="28"/>
                <w:szCs w:val="28"/>
              </w:rPr>
              <w:t>сообщения, творческие проекты, презентации.</w:t>
            </w:r>
          </w:p>
        </w:tc>
      </w:tr>
    </w:tbl>
    <w:p w:rsidR="003036BD" w:rsidRDefault="003036BD" w:rsidP="00C2320C"/>
    <w:sectPr w:rsidR="003036BD" w:rsidSect="00093DEC">
      <w:footerReference w:type="even" r:id="rId76"/>
      <w:footerReference w:type="default" r:id="rId77"/>
      <w:footerReference w:type="first" r:id="rId78"/>
      <w:pgSz w:w="11906" w:h="16838"/>
      <w:pgMar w:top="720" w:right="141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A39" w:rsidRDefault="00100A39">
      <w:r>
        <w:separator/>
      </w:r>
    </w:p>
  </w:endnote>
  <w:endnote w:type="continuationSeparator" w:id="0">
    <w:p w:rsidR="00100A39" w:rsidRDefault="0010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>
    <w:pPr>
      <w:pStyle w:val="ac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6E3729" w:rsidRDefault="006E372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>
    <w:pPr>
      <w:pStyle w:val="ac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B245A8">
      <w:rPr>
        <w:noProof/>
      </w:rPr>
      <w:t>2</w:t>
    </w:r>
    <w:r>
      <w:rPr>
        <w:noProof/>
      </w:rPr>
      <w:fldChar w:fldCharType="end"/>
    </w:r>
  </w:p>
  <w:p w:rsidR="006E3729" w:rsidRDefault="006E3729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>
    <w:pPr>
      <w:pStyle w:val="ac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6E3729" w:rsidRDefault="006E3729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>
    <w:pPr>
      <w:pStyle w:val="ac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B245A8">
      <w:rPr>
        <w:noProof/>
      </w:rPr>
      <w:t>13</w:t>
    </w:r>
    <w:r>
      <w:rPr>
        <w:noProof/>
      </w:rPr>
      <w:fldChar w:fldCharType="end"/>
    </w:r>
  </w:p>
  <w:p w:rsidR="006E3729" w:rsidRDefault="006E3729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>
    <w:pPr>
      <w:pStyle w:val="ac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6E3729" w:rsidRDefault="006E3729">
    <w:pPr>
      <w:pStyle w:val="ac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>
    <w:pPr>
      <w:pStyle w:val="ac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B245A8">
      <w:rPr>
        <w:noProof/>
      </w:rPr>
      <w:t>20</w:t>
    </w:r>
    <w:r>
      <w:rPr>
        <w:noProof/>
      </w:rPr>
      <w:fldChar w:fldCharType="end"/>
    </w:r>
  </w:p>
  <w:p w:rsidR="006E3729" w:rsidRDefault="006E3729">
    <w:pPr>
      <w:pStyle w:val="ac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29" w:rsidRDefault="006E3729">
    <w:pPr>
      <w:pStyle w:val="ac"/>
      <w:tabs>
        <w:tab w:val="left" w:pos="4230"/>
        <w:tab w:val="center" w:pos="4393"/>
      </w:tabs>
    </w:pPr>
    <w:r>
      <w:tab/>
    </w:r>
  </w:p>
  <w:p w:rsidR="006E3729" w:rsidRDefault="006E372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A39" w:rsidRDefault="00100A39">
      <w:r>
        <w:separator/>
      </w:r>
    </w:p>
  </w:footnote>
  <w:footnote w:type="continuationSeparator" w:id="0">
    <w:p w:rsidR="00100A39" w:rsidRDefault="00100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caps/>
        <w:sz w:val="28"/>
        <w:szCs w:val="28"/>
        <w:lang w:val="ru-RU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FB8"/>
    <w:rsid w:val="00001209"/>
    <w:rsid w:val="00001905"/>
    <w:rsid w:val="0000406F"/>
    <w:rsid w:val="000065B2"/>
    <w:rsid w:val="00007976"/>
    <w:rsid w:val="00011354"/>
    <w:rsid w:val="00012D7F"/>
    <w:rsid w:val="000161C3"/>
    <w:rsid w:val="00016E6A"/>
    <w:rsid w:val="00017130"/>
    <w:rsid w:val="00020946"/>
    <w:rsid w:val="00020D60"/>
    <w:rsid w:val="0002173F"/>
    <w:rsid w:val="0002422F"/>
    <w:rsid w:val="000255FF"/>
    <w:rsid w:val="00026C17"/>
    <w:rsid w:val="000333B6"/>
    <w:rsid w:val="00033E1D"/>
    <w:rsid w:val="00033FB8"/>
    <w:rsid w:val="00034DA0"/>
    <w:rsid w:val="00040513"/>
    <w:rsid w:val="00041C50"/>
    <w:rsid w:val="00043956"/>
    <w:rsid w:val="00043D2A"/>
    <w:rsid w:val="00043FA1"/>
    <w:rsid w:val="000448E6"/>
    <w:rsid w:val="0004634D"/>
    <w:rsid w:val="00047D5A"/>
    <w:rsid w:val="000505AA"/>
    <w:rsid w:val="000519E5"/>
    <w:rsid w:val="00056CC1"/>
    <w:rsid w:val="000576B7"/>
    <w:rsid w:val="000611B3"/>
    <w:rsid w:val="000654F0"/>
    <w:rsid w:val="00067051"/>
    <w:rsid w:val="00070B39"/>
    <w:rsid w:val="00073F30"/>
    <w:rsid w:val="00075568"/>
    <w:rsid w:val="000823D1"/>
    <w:rsid w:val="000827F9"/>
    <w:rsid w:val="00082C12"/>
    <w:rsid w:val="00082C4B"/>
    <w:rsid w:val="0008520B"/>
    <w:rsid w:val="00086106"/>
    <w:rsid w:val="00086848"/>
    <w:rsid w:val="0008710B"/>
    <w:rsid w:val="00087FF5"/>
    <w:rsid w:val="00091F30"/>
    <w:rsid w:val="00093DEC"/>
    <w:rsid w:val="00094081"/>
    <w:rsid w:val="000A33B6"/>
    <w:rsid w:val="000A4E7E"/>
    <w:rsid w:val="000A6897"/>
    <w:rsid w:val="000B3664"/>
    <w:rsid w:val="000B4D4E"/>
    <w:rsid w:val="000C138E"/>
    <w:rsid w:val="000C1B69"/>
    <w:rsid w:val="000C1E0D"/>
    <w:rsid w:val="000C4A0E"/>
    <w:rsid w:val="000D3CF0"/>
    <w:rsid w:val="000D4871"/>
    <w:rsid w:val="000D5515"/>
    <w:rsid w:val="000D6C4A"/>
    <w:rsid w:val="000D72E6"/>
    <w:rsid w:val="000E0892"/>
    <w:rsid w:val="000E1CAF"/>
    <w:rsid w:val="000E3266"/>
    <w:rsid w:val="000E4C96"/>
    <w:rsid w:val="000F4817"/>
    <w:rsid w:val="000F6064"/>
    <w:rsid w:val="000F7441"/>
    <w:rsid w:val="000F7653"/>
    <w:rsid w:val="00100A39"/>
    <w:rsid w:val="0010326F"/>
    <w:rsid w:val="00110DEE"/>
    <w:rsid w:val="001143DE"/>
    <w:rsid w:val="00123BE6"/>
    <w:rsid w:val="0013075B"/>
    <w:rsid w:val="001323AF"/>
    <w:rsid w:val="0013300E"/>
    <w:rsid w:val="00133EFA"/>
    <w:rsid w:val="00136FAC"/>
    <w:rsid w:val="00144EA3"/>
    <w:rsid w:val="00145275"/>
    <w:rsid w:val="001521F9"/>
    <w:rsid w:val="00152EB5"/>
    <w:rsid w:val="001539F7"/>
    <w:rsid w:val="00157122"/>
    <w:rsid w:val="00163157"/>
    <w:rsid w:val="00170DAD"/>
    <w:rsid w:val="00172E9A"/>
    <w:rsid w:val="00172FBE"/>
    <w:rsid w:val="0017491F"/>
    <w:rsid w:val="00174C76"/>
    <w:rsid w:val="00176476"/>
    <w:rsid w:val="001770B3"/>
    <w:rsid w:val="00181652"/>
    <w:rsid w:val="00182DD6"/>
    <w:rsid w:val="00187E32"/>
    <w:rsid w:val="00192510"/>
    <w:rsid w:val="001948A7"/>
    <w:rsid w:val="0019696A"/>
    <w:rsid w:val="001A30F7"/>
    <w:rsid w:val="001B7325"/>
    <w:rsid w:val="001B7EBB"/>
    <w:rsid w:val="001C1ADC"/>
    <w:rsid w:val="001C4769"/>
    <w:rsid w:val="001C476D"/>
    <w:rsid w:val="001C5328"/>
    <w:rsid w:val="001D20F3"/>
    <w:rsid w:val="001D3B36"/>
    <w:rsid w:val="001D426E"/>
    <w:rsid w:val="001D4C6B"/>
    <w:rsid w:val="001D5ABE"/>
    <w:rsid w:val="001D62D7"/>
    <w:rsid w:val="001D643A"/>
    <w:rsid w:val="001D6B4C"/>
    <w:rsid w:val="001D799D"/>
    <w:rsid w:val="001E01E3"/>
    <w:rsid w:val="001E0DD6"/>
    <w:rsid w:val="001E0FCD"/>
    <w:rsid w:val="001E642E"/>
    <w:rsid w:val="001E6931"/>
    <w:rsid w:val="001F01CF"/>
    <w:rsid w:val="001F10E9"/>
    <w:rsid w:val="001F1310"/>
    <w:rsid w:val="001F416E"/>
    <w:rsid w:val="00202269"/>
    <w:rsid w:val="00203E87"/>
    <w:rsid w:val="00207556"/>
    <w:rsid w:val="0021465B"/>
    <w:rsid w:val="002159F8"/>
    <w:rsid w:val="00215DDD"/>
    <w:rsid w:val="00217B95"/>
    <w:rsid w:val="00222E01"/>
    <w:rsid w:val="002252DD"/>
    <w:rsid w:val="002264C2"/>
    <w:rsid w:val="002272E0"/>
    <w:rsid w:val="00227CB4"/>
    <w:rsid w:val="00232573"/>
    <w:rsid w:val="00232E6E"/>
    <w:rsid w:val="00237BCE"/>
    <w:rsid w:val="00241EA5"/>
    <w:rsid w:val="00243834"/>
    <w:rsid w:val="00244BB3"/>
    <w:rsid w:val="00245FC8"/>
    <w:rsid w:val="00246357"/>
    <w:rsid w:val="0025068F"/>
    <w:rsid w:val="00251414"/>
    <w:rsid w:val="00253ED1"/>
    <w:rsid w:val="0025439D"/>
    <w:rsid w:val="00254797"/>
    <w:rsid w:val="0025675B"/>
    <w:rsid w:val="00260600"/>
    <w:rsid w:val="0026140C"/>
    <w:rsid w:val="00262EF2"/>
    <w:rsid w:val="00267E56"/>
    <w:rsid w:val="0027036F"/>
    <w:rsid w:val="00271FE4"/>
    <w:rsid w:val="00276DFF"/>
    <w:rsid w:val="00277CA8"/>
    <w:rsid w:val="002802E9"/>
    <w:rsid w:val="00281C3C"/>
    <w:rsid w:val="00285411"/>
    <w:rsid w:val="00285788"/>
    <w:rsid w:val="002908F0"/>
    <w:rsid w:val="002919ED"/>
    <w:rsid w:val="0029200B"/>
    <w:rsid w:val="0029295B"/>
    <w:rsid w:val="00294F13"/>
    <w:rsid w:val="002960CA"/>
    <w:rsid w:val="002A1A00"/>
    <w:rsid w:val="002A7701"/>
    <w:rsid w:val="002B11EE"/>
    <w:rsid w:val="002B4774"/>
    <w:rsid w:val="002B5A65"/>
    <w:rsid w:val="002B5E71"/>
    <w:rsid w:val="002C0524"/>
    <w:rsid w:val="002C25BC"/>
    <w:rsid w:val="002C46CB"/>
    <w:rsid w:val="002C50C3"/>
    <w:rsid w:val="002C595A"/>
    <w:rsid w:val="002C7135"/>
    <w:rsid w:val="002D40D9"/>
    <w:rsid w:val="002D7390"/>
    <w:rsid w:val="002E2FD3"/>
    <w:rsid w:val="002E48A4"/>
    <w:rsid w:val="002F1777"/>
    <w:rsid w:val="002F27DA"/>
    <w:rsid w:val="002F2985"/>
    <w:rsid w:val="002F3F37"/>
    <w:rsid w:val="002F4B96"/>
    <w:rsid w:val="002F5048"/>
    <w:rsid w:val="002F5273"/>
    <w:rsid w:val="002F6CB8"/>
    <w:rsid w:val="0030159B"/>
    <w:rsid w:val="0030222D"/>
    <w:rsid w:val="003028A7"/>
    <w:rsid w:val="00302C72"/>
    <w:rsid w:val="003036BD"/>
    <w:rsid w:val="00303820"/>
    <w:rsid w:val="00304662"/>
    <w:rsid w:val="0030508C"/>
    <w:rsid w:val="0030617C"/>
    <w:rsid w:val="00306653"/>
    <w:rsid w:val="00307D7A"/>
    <w:rsid w:val="003105CB"/>
    <w:rsid w:val="003116A6"/>
    <w:rsid w:val="003152DA"/>
    <w:rsid w:val="003166DB"/>
    <w:rsid w:val="003212C7"/>
    <w:rsid w:val="00321D71"/>
    <w:rsid w:val="0032412A"/>
    <w:rsid w:val="003305A7"/>
    <w:rsid w:val="00334AA3"/>
    <w:rsid w:val="00334DF0"/>
    <w:rsid w:val="00335EA7"/>
    <w:rsid w:val="003378A7"/>
    <w:rsid w:val="00337DC8"/>
    <w:rsid w:val="0034084A"/>
    <w:rsid w:val="00342547"/>
    <w:rsid w:val="003445FD"/>
    <w:rsid w:val="00346253"/>
    <w:rsid w:val="0034694E"/>
    <w:rsid w:val="003506A4"/>
    <w:rsid w:val="00352B0A"/>
    <w:rsid w:val="003543AA"/>
    <w:rsid w:val="00357978"/>
    <w:rsid w:val="00362331"/>
    <w:rsid w:val="0036319E"/>
    <w:rsid w:val="0036373B"/>
    <w:rsid w:val="003656DA"/>
    <w:rsid w:val="00372823"/>
    <w:rsid w:val="0037386E"/>
    <w:rsid w:val="003746B0"/>
    <w:rsid w:val="00381B5C"/>
    <w:rsid w:val="0038301D"/>
    <w:rsid w:val="0038334A"/>
    <w:rsid w:val="00393745"/>
    <w:rsid w:val="003960ED"/>
    <w:rsid w:val="003A0671"/>
    <w:rsid w:val="003A125D"/>
    <w:rsid w:val="003A30F9"/>
    <w:rsid w:val="003A489F"/>
    <w:rsid w:val="003A5CDC"/>
    <w:rsid w:val="003A6ADB"/>
    <w:rsid w:val="003B07C8"/>
    <w:rsid w:val="003B37C1"/>
    <w:rsid w:val="003B627B"/>
    <w:rsid w:val="003C4159"/>
    <w:rsid w:val="003C4BD0"/>
    <w:rsid w:val="003C6BF7"/>
    <w:rsid w:val="003C6EF5"/>
    <w:rsid w:val="003C7A86"/>
    <w:rsid w:val="003D0069"/>
    <w:rsid w:val="003D2F71"/>
    <w:rsid w:val="003D483F"/>
    <w:rsid w:val="003D4A60"/>
    <w:rsid w:val="003D5051"/>
    <w:rsid w:val="003D5C2D"/>
    <w:rsid w:val="003D6257"/>
    <w:rsid w:val="003D6BF8"/>
    <w:rsid w:val="003D7DBC"/>
    <w:rsid w:val="003E01F9"/>
    <w:rsid w:val="003E4AF1"/>
    <w:rsid w:val="003E5833"/>
    <w:rsid w:val="003E6513"/>
    <w:rsid w:val="003E6FA6"/>
    <w:rsid w:val="003E7E44"/>
    <w:rsid w:val="003F07EE"/>
    <w:rsid w:val="003F1AFF"/>
    <w:rsid w:val="003F1CA2"/>
    <w:rsid w:val="003F1DD8"/>
    <w:rsid w:val="003F47BE"/>
    <w:rsid w:val="0040541D"/>
    <w:rsid w:val="0041697D"/>
    <w:rsid w:val="00416BBC"/>
    <w:rsid w:val="004173BA"/>
    <w:rsid w:val="004179BE"/>
    <w:rsid w:val="00417A0F"/>
    <w:rsid w:val="0042660E"/>
    <w:rsid w:val="004314BB"/>
    <w:rsid w:val="00433F14"/>
    <w:rsid w:val="00434646"/>
    <w:rsid w:val="00442A45"/>
    <w:rsid w:val="00443F12"/>
    <w:rsid w:val="00444F93"/>
    <w:rsid w:val="0045033C"/>
    <w:rsid w:val="004547F2"/>
    <w:rsid w:val="00455DEB"/>
    <w:rsid w:val="00461B82"/>
    <w:rsid w:val="004809B0"/>
    <w:rsid w:val="00481E5D"/>
    <w:rsid w:val="00482157"/>
    <w:rsid w:val="00482D10"/>
    <w:rsid w:val="00487196"/>
    <w:rsid w:val="004875F1"/>
    <w:rsid w:val="00487A0A"/>
    <w:rsid w:val="00487E34"/>
    <w:rsid w:val="0049005A"/>
    <w:rsid w:val="00491742"/>
    <w:rsid w:val="004932C1"/>
    <w:rsid w:val="004940DA"/>
    <w:rsid w:val="004963B4"/>
    <w:rsid w:val="004A1356"/>
    <w:rsid w:val="004A1C54"/>
    <w:rsid w:val="004A2CF6"/>
    <w:rsid w:val="004A31EE"/>
    <w:rsid w:val="004A3779"/>
    <w:rsid w:val="004A37B3"/>
    <w:rsid w:val="004A3E9F"/>
    <w:rsid w:val="004B0CA4"/>
    <w:rsid w:val="004B243F"/>
    <w:rsid w:val="004B40EB"/>
    <w:rsid w:val="004B4D00"/>
    <w:rsid w:val="004C129A"/>
    <w:rsid w:val="004C1A7F"/>
    <w:rsid w:val="004C1AE2"/>
    <w:rsid w:val="004D1C48"/>
    <w:rsid w:val="004D4C9D"/>
    <w:rsid w:val="004D51E7"/>
    <w:rsid w:val="004D5934"/>
    <w:rsid w:val="004D59F5"/>
    <w:rsid w:val="004D7FBA"/>
    <w:rsid w:val="004E08DF"/>
    <w:rsid w:val="004E1147"/>
    <w:rsid w:val="004E49E8"/>
    <w:rsid w:val="004E517A"/>
    <w:rsid w:val="004E539E"/>
    <w:rsid w:val="004E767A"/>
    <w:rsid w:val="004F0325"/>
    <w:rsid w:val="004F2A71"/>
    <w:rsid w:val="004F448D"/>
    <w:rsid w:val="004F486C"/>
    <w:rsid w:val="004F5189"/>
    <w:rsid w:val="004F55C8"/>
    <w:rsid w:val="004F564A"/>
    <w:rsid w:val="004F5803"/>
    <w:rsid w:val="004F5816"/>
    <w:rsid w:val="00500B31"/>
    <w:rsid w:val="00500C01"/>
    <w:rsid w:val="00501023"/>
    <w:rsid w:val="005027FC"/>
    <w:rsid w:val="005033E8"/>
    <w:rsid w:val="00504162"/>
    <w:rsid w:val="005045CE"/>
    <w:rsid w:val="0050475C"/>
    <w:rsid w:val="005073BD"/>
    <w:rsid w:val="00510435"/>
    <w:rsid w:val="005152E2"/>
    <w:rsid w:val="005154BA"/>
    <w:rsid w:val="005216CA"/>
    <w:rsid w:val="005244D9"/>
    <w:rsid w:val="00526FF7"/>
    <w:rsid w:val="0052744D"/>
    <w:rsid w:val="00531CD5"/>
    <w:rsid w:val="00531F8C"/>
    <w:rsid w:val="005339D8"/>
    <w:rsid w:val="005340F7"/>
    <w:rsid w:val="00534A7B"/>
    <w:rsid w:val="00534DF3"/>
    <w:rsid w:val="005353C6"/>
    <w:rsid w:val="00536172"/>
    <w:rsid w:val="00536362"/>
    <w:rsid w:val="0054101B"/>
    <w:rsid w:val="00542395"/>
    <w:rsid w:val="0054362B"/>
    <w:rsid w:val="0054367E"/>
    <w:rsid w:val="00545AC7"/>
    <w:rsid w:val="005500AD"/>
    <w:rsid w:val="0055040B"/>
    <w:rsid w:val="0055207A"/>
    <w:rsid w:val="00553E5A"/>
    <w:rsid w:val="005568B9"/>
    <w:rsid w:val="00557277"/>
    <w:rsid w:val="00560133"/>
    <w:rsid w:val="00562B21"/>
    <w:rsid w:val="00564909"/>
    <w:rsid w:val="00570D8F"/>
    <w:rsid w:val="0057369A"/>
    <w:rsid w:val="00580395"/>
    <w:rsid w:val="00583262"/>
    <w:rsid w:val="0058490E"/>
    <w:rsid w:val="0058507F"/>
    <w:rsid w:val="00585C24"/>
    <w:rsid w:val="00587A16"/>
    <w:rsid w:val="005906A2"/>
    <w:rsid w:val="00595890"/>
    <w:rsid w:val="00595FA6"/>
    <w:rsid w:val="0059675C"/>
    <w:rsid w:val="005A0630"/>
    <w:rsid w:val="005A2BBB"/>
    <w:rsid w:val="005A3D68"/>
    <w:rsid w:val="005A5F1E"/>
    <w:rsid w:val="005A6106"/>
    <w:rsid w:val="005B1BD0"/>
    <w:rsid w:val="005B273E"/>
    <w:rsid w:val="005B3679"/>
    <w:rsid w:val="005B3C4F"/>
    <w:rsid w:val="005B3F35"/>
    <w:rsid w:val="005C3A68"/>
    <w:rsid w:val="005C4B0B"/>
    <w:rsid w:val="005C5227"/>
    <w:rsid w:val="005C5836"/>
    <w:rsid w:val="005C7253"/>
    <w:rsid w:val="005D1A8E"/>
    <w:rsid w:val="005D1BDD"/>
    <w:rsid w:val="005D346E"/>
    <w:rsid w:val="005E39EA"/>
    <w:rsid w:val="005E452D"/>
    <w:rsid w:val="005E69F7"/>
    <w:rsid w:val="005F0828"/>
    <w:rsid w:val="005F1860"/>
    <w:rsid w:val="005F26CD"/>
    <w:rsid w:val="005F53FC"/>
    <w:rsid w:val="005F5485"/>
    <w:rsid w:val="005F618A"/>
    <w:rsid w:val="005F79FC"/>
    <w:rsid w:val="00607769"/>
    <w:rsid w:val="00607B41"/>
    <w:rsid w:val="00610CBC"/>
    <w:rsid w:val="006120F6"/>
    <w:rsid w:val="006141DC"/>
    <w:rsid w:val="00615D7A"/>
    <w:rsid w:val="0061748A"/>
    <w:rsid w:val="00617DDF"/>
    <w:rsid w:val="00620B6A"/>
    <w:rsid w:val="00620E61"/>
    <w:rsid w:val="00621934"/>
    <w:rsid w:val="00622246"/>
    <w:rsid w:val="00623199"/>
    <w:rsid w:val="0062716E"/>
    <w:rsid w:val="00627CAE"/>
    <w:rsid w:val="0063017D"/>
    <w:rsid w:val="0063248B"/>
    <w:rsid w:val="00636829"/>
    <w:rsid w:val="00637A7B"/>
    <w:rsid w:val="00640C32"/>
    <w:rsid w:val="00646118"/>
    <w:rsid w:val="00646A67"/>
    <w:rsid w:val="0064745C"/>
    <w:rsid w:val="006540C9"/>
    <w:rsid w:val="00654574"/>
    <w:rsid w:val="006553A7"/>
    <w:rsid w:val="00655837"/>
    <w:rsid w:val="00663918"/>
    <w:rsid w:val="00664D60"/>
    <w:rsid w:val="00666E08"/>
    <w:rsid w:val="006670E5"/>
    <w:rsid w:val="00670069"/>
    <w:rsid w:val="00670271"/>
    <w:rsid w:val="006706E3"/>
    <w:rsid w:val="00670C31"/>
    <w:rsid w:val="00671392"/>
    <w:rsid w:val="00671404"/>
    <w:rsid w:val="006768B5"/>
    <w:rsid w:val="006800DD"/>
    <w:rsid w:val="00683359"/>
    <w:rsid w:val="0068413F"/>
    <w:rsid w:val="00690169"/>
    <w:rsid w:val="00690E06"/>
    <w:rsid w:val="0069193D"/>
    <w:rsid w:val="00695876"/>
    <w:rsid w:val="006A232A"/>
    <w:rsid w:val="006A2BBF"/>
    <w:rsid w:val="006A3EF4"/>
    <w:rsid w:val="006A6DFC"/>
    <w:rsid w:val="006B41C0"/>
    <w:rsid w:val="006B480C"/>
    <w:rsid w:val="006B7421"/>
    <w:rsid w:val="006C01ED"/>
    <w:rsid w:val="006C371E"/>
    <w:rsid w:val="006C5EE7"/>
    <w:rsid w:val="006C610B"/>
    <w:rsid w:val="006D049A"/>
    <w:rsid w:val="006D67FD"/>
    <w:rsid w:val="006D6D84"/>
    <w:rsid w:val="006D6DA8"/>
    <w:rsid w:val="006E0D38"/>
    <w:rsid w:val="006E12DB"/>
    <w:rsid w:val="006E3729"/>
    <w:rsid w:val="006E7C02"/>
    <w:rsid w:val="006F00D9"/>
    <w:rsid w:val="006F0CCD"/>
    <w:rsid w:val="006F0FBC"/>
    <w:rsid w:val="006F257E"/>
    <w:rsid w:val="006F3780"/>
    <w:rsid w:val="006F5638"/>
    <w:rsid w:val="0070446E"/>
    <w:rsid w:val="00706F98"/>
    <w:rsid w:val="007076D4"/>
    <w:rsid w:val="007110A3"/>
    <w:rsid w:val="00715DC0"/>
    <w:rsid w:val="00716A9B"/>
    <w:rsid w:val="00723917"/>
    <w:rsid w:val="00724AA3"/>
    <w:rsid w:val="00725D54"/>
    <w:rsid w:val="0072723A"/>
    <w:rsid w:val="00730172"/>
    <w:rsid w:val="00732A96"/>
    <w:rsid w:val="00734070"/>
    <w:rsid w:val="007363A2"/>
    <w:rsid w:val="00736FCD"/>
    <w:rsid w:val="00737A00"/>
    <w:rsid w:val="00740740"/>
    <w:rsid w:val="00740786"/>
    <w:rsid w:val="00746980"/>
    <w:rsid w:val="0075351E"/>
    <w:rsid w:val="007538E3"/>
    <w:rsid w:val="0075444E"/>
    <w:rsid w:val="00757451"/>
    <w:rsid w:val="00761BB8"/>
    <w:rsid w:val="00766079"/>
    <w:rsid w:val="00767642"/>
    <w:rsid w:val="00767DD9"/>
    <w:rsid w:val="00771CFA"/>
    <w:rsid w:val="00772D43"/>
    <w:rsid w:val="00777E7B"/>
    <w:rsid w:val="00780BF3"/>
    <w:rsid w:val="0078766F"/>
    <w:rsid w:val="007928EA"/>
    <w:rsid w:val="007A4E3D"/>
    <w:rsid w:val="007A5BF1"/>
    <w:rsid w:val="007A77A5"/>
    <w:rsid w:val="007B2874"/>
    <w:rsid w:val="007B3DD0"/>
    <w:rsid w:val="007B7388"/>
    <w:rsid w:val="007C012F"/>
    <w:rsid w:val="007C14DE"/>
    <w:rsid w:val="007C188E"/>
    <w:rsid w:val="007C1AE5"/>
    <w:rsid w:val="007C1F5E"/>
    <w:rsid w:val="007C3134"/>
    <w:rsid w:val="007C60A1"/>
    <w:rsid w:val="007C7302"/>
    <w:rsid w:val="007D414C"/>
    <w:rsid w:val="007D423E"/>
    <w:rsid w:val="007D620F"/>
    <w:rsid w:val="007E10C8"/>
    <w:rsid w:val="007E17A7"/>
    <w:rsid w:val="007E55AB"/>
    <w:rsid w:val="007E77A0"/>
    <w:rsid w:val="007E7D38"/>
    <w:rsid w:val="007F0DCE"/>
    <w:rsid w:val="007F1608"/>
    <w:rsid w:val="007F16F0"/>
    <w:rsid w:val="007F2DC2"/>
    <w:rsid w:val="007F3D23"/>
    <w:rsid w:val="007F44C9"/>
    <w:rsid w:val="007F7214"/>
    <w:rsid w:val="008116AA"/>
    <w:rsid w:val="00811D8C"/>
    <w:rsid w:val="00812459"/>
    <w:rsid w:val="00812D19"/>
    <w:rsid w:val="008135D3"/>
    <w:rsid w:val="00815CF0"/>
    <w:rsid w:val="008169B1"/>
    <w:rsid w:val="00817F47"/>
    <w:rsid w:val="00817F84"/>
    <w:rsid w:val="00820684"/>
    <w:rsid w:val="00821D29"/>
    <w:rsid w:val="00824274"/>
    <w:rsid w:val="008276F4"/>
    <w:rsid w:val="00827711"/>
    <w:rsid w:val="00827CDE"/>
    <w:rsid w:val="0083244A"/>
    <w:rsid w:val="00832CB3"/>
    <w:rsid w:val="00840AAB"/>
    <w:rsid w:val="00842049"/>
    <w:rsid w:val="008454F6"/>
    <w:rsid w:val="00850D68"/>
    <w:rsid w:val="00854483"/>
    <w:rsid w:val="008550EA"/>
    <w:rsid w:val="0086044F"/>
    <w:rsid w:val="00861FBA"/>
    <w:rsid w:val="00862658"/>
    <w:rsid w:val="008626B5"/>
    <w:rsid w:val="00862BA6"/>
    <w:rsid w:val="00864A12"/>
    <w:rsid w:val="00866095"/>
    <w:rsid w:val="00866123"/>
    <w:rsid w:val="00867BA3"/>
    <w:rsid w:val="00867E1D"/>
    <w:rsid w:val="0087786B"/>
    <w:rsid w:val="00877DAB"/>
    <w:rsid w:val="00882E98"/>
    <w:rsid w:val="00883543"/>
    <w:rsid w:val="008842E2"/>
    <w:rsid w:val="00884771"/>
    <w:rsid w:val="008854D8"/>
    <w:rsid w:val="00886543"/>
    <w:rsid w:val="00886D69"/>
    <w:rsid w:val="00891ED2"/>
    <w:rsid w:val="0089597E"/>
    <w:rsid w:val="008966A9"/>
    <w:rsid w:val="008A00E9"/>
    <w:rsid w:val="008A2D5D"/>
    <w:rsid w:val="008A2FFF"/>
    <w:rsid w:val="008A3B4B"/>
    <w:rsid w:val="008A44A0"/>
    <w:rsid w:val="008B2447"/>
    <w:rsid w:val="008B3BF5"/>
    <w:rsid w:val="008B5B8A"/>
    <w:rsid w:val="008B5E81"/>
    <w:rsid w:val="008B64F7"/>
    <w:rsid w:val="008C306C"/>
    <w:rsid w:val="008C339B"/>
    <w:rsid w:val="008C3F7D"/>
    <w:rsid w:val="008C42D5"/>
    <w:rsid w:val="008C473B"/>
    <w:rsid w:val="008D0B54"/>
    <w:rsid w:val="008D1478"/>
    <w:rsid w:val="008D18CA"/>
    <w:rsid w:val="008D24B6"/>
    <w:rsid w:val="008D361F"/>
    <w:rsid w:val="008D4237"/>
    <w:rsid w:val="008D4579"/>
    <w:rsid w:val="008D570A"/>
    <w:rsid w:val="008D5EBC"/>
    <w:rsid w:val="008E2471"/>
    <w:rsid w:val="008E33EE"/>
    <w:rsid w:val="008E5C7A"/>
    <w:rsid w:val="008F0821"/>
    <w:rsid w:val="008F3E30"/>
    <w:rsid w:val="008F689D"/>
    <w:rsid w:val="008F6DDF"/>
    <w:rsid w:val="00900F20"/>
    <w:rsid w:val="00903EE4"/>
    <w:rsid w:val="00911066"/>
    <w:rsid w:val="009127BB"/>
    <w:rsid w:val="00912853"/>
    <w:rsid w:val="009128F1"/>
    <w:rsid w:val="00915174"/>
    <w:rsid w:val="009155A9"/>
    <w:rsid w:val="00915DB3"/>
    <w:rsid w:val="00915FD0"/>
    <w:rsid w:val="00916764"/>
    <w:rsid w:val="0092015C"/>
    <w:rsid w:val="009215D3"/>
    <w:rsid w:val="00922367"/>
    <w:rsid w:val="00925D14"/>
    <w:rsid w:val="00927D46"/>
    <w:rsid w:val="00930B95"/>
    <w:rsid w:val="00930D98"/>
    <w:rsid w:val="00932FDF"/>
    <w:rsid w:val="00942777"/>
    <w:rsid w:val="009450D2"/>
    <w:rsid w:val="0094712C"/>
    <w:rsid w:val="0094796E"/>
    <w:rsid w:val="00950141"/>
    <w:rsid w:val="00952517"/>
    <w:rsid w:val="00952960"/>
    <w:rsid w:val="0095299E"/>
    <w:rsid w:val="0095335F"/>
    <w:rsid w:val="00954F0C"/>
    <w:rsid w:val="0095506F"/>
    <w:rsid w:val="00957224"/>
    <w:rsid w:val="00957639"/>
    <w:rsid w:val="00960EF3"/>
    <w:rsid w:val="009623CA"/>
    <w:rsid w:val="00963181"/>
    <w:rsid w:val="00963400"/>
    <w:rsid w:val="00963B14"/>
    <w:rsid w:val="0096512C"/>
    <w:rsid w:val="00966235"/>
    <w:rsid w:val="00966736"/>
    <w:rsid w:val="00970641"/>
    <w:rsid w:val="009706D7"/>
    <w:rsid w:val="009713A0"/>
    <w:rsid w:val="009727C7"/>
    <w:rsid w:val="009730A9"/>
    <w:rsid w:val="00973D14"/>
    <w:rsid w:val="00973ECC"/>
    <w:rsid w:val="009768A9"/>
    <w:rsid w:val="00976F67"/>
    <w:rsid w:val="00977581"/>
    <w:rsid w:val="00982065"/>
    <w:rsid w:val="00982109"/>
    <w:rsid w:val="00983FEA"/>
    <w:rsid w:val="00984400"/>
    <w:rsid w:val="00990BA6"/>
    <w:rsid w:val="00991BAA"/>
    <w:rsid w:val="00993CB3"/>
    <w:rsid w:val="009941C5"/>
    <w:rsid w:val="009946FB"/>
    <w:rsid w:val="00994D34"/>
    <w:rsid w:val="009969DC"/>
    <w:rsid w:val="009A2D5F"/>
    <w:rsid w:val="009A5611"/>
    <w:rsid w:val="009B109D"/>
    <w:rsid w:val="009B1957"/>
    <w:rsid w:val="009B49DB"/>
    <w:rsid w:val="009B4A89"/>
    <w:rsid w:val="009B76CC"/>
    <w:rsid w:val="009C0907"/>
    <w:rsid w:val="009C097F"/>
    <w:rsid w:val="009C17E4"/>
    <w:rsid w:val="009C3BBD"/>
    <w:rsid w:val="009C6122"/>
    <w:rsid w:val="009C6AE8"/>
    <w:rsid w:val="009C733B"/>
    <w:rsid w:val="009D1AF1"/>
    <w:rsid w:val="009D393A"/>
    <w:rsid w:val="009D4A3D"/>
    <w:rsid w:val="009E0665"/>
    <w:rsid w:val="009E522E"/>
    <w:rsid w:val="009E606D"/>
    <w:rsid w:val="009F03DD"/>
    <w:rsid w:val="009F16EA"/>
    <w:rsid w:val="009F3663"/>
    <w:rsid w:val="009F4C18"/>
    <w:rsid w:val="00A042EA"/>
    <w:rsid w:val="00A05361"/>
    <w:rsid w:val="00A065A5"/>
    <w:rsid w:val="00A13B93"/>
    <w:rsid w:val="00A1687F"/>
    <w:rsid w:val="00A16CED"/>
    <w:rsid w:val="00A214FD"/>
    <w:rsid w:val="00A3309A"/>
    <w:rsid w:val="00A33C8F"/>
    <w:rsid w:val="00A42826"/>
    <w:rsid w:val="00A43C9D"/>
    <w:rsid w:val="00A462D8"/>
    <w:rsid w:val="00A46745"/>
    <w:rsid w:val="00A527B5"/>
    <w:rsid w:val="00A57120"/>
    <w:rsid w:val="00A57D73"/>
    <w:rsid w:val="00A60738"/>
    <w:rsid w:val="00A62332"/>
    <w:rsid w:val="00A63035"/>
    <w:rsid w:val="00A63440"/>
    <w:rsid w:val="00A635B1"/>
    <w:rsid w:val="00A66AF3"/>
    <w:rsid w:val="00A67000"/>
    <w:rsid w:val="00A67A3F"/>
    <w:rsid w:val="00A7252C"/>
    <w:rsid w:val="00A743EC"/>
    <w:rsid w:val="00A756FA"/>
    <w:rsid w:val="00A75DFB"/>
    <w:rsid w:val="00A82A32"/>
    <w:rsid w:val="00A876EF"/>
    <w:rsid w:val="00A9024A"/>
    <w:rsid w:val="00A906FF"/>
    <w:rsid w:val="00A913FD"/>
    <w:rsid w:val="00A915F2"/>
    <w:rsid w:val="00A9272D"/>
    <w:rsid w:val="00A939B1"/>
    <w:rsid w:val="00A94F84"/>
    <w:rsid w:val="00A96273"/>
    <w:rsid w:val="00A9650B"/>
    <w:rsid w:val="00A976D6"/>
    <w:rsid w:val="00A97A71"/>
    <w:rsid w:val="00A97CE3"/>
    <w:rsid w:val="00AA009F"/>
    <w:rsid w:val="00AA1199"/>
    <w:rsid w:val="00AA23FE"/>
    <w:rsid w:val="00AA28B2"/>
    <w:rsid w:val="00AA3E48"/>
    <w:rsid w:val="00AA5BB5"/>
    <w:rsid w:val="00AB0AFA"/>
    <w:rsid w:val="00AB1973"/>
    <w:rsid w:val="00AB454D"/>
    <w:rsid w:val="00AB579E"/>
    <w:rsid w:val="00AC352C"/>
    <w:rsid w:val="00AC4A0D"/>
    <w:rsid w:val="00AC714C"/>
    <w:rsid w:val="00AD252C"/>
    <w:rsid w:val="00AD3481"/>
    <w:rsid w:val="00AD3D89"/>
    <w:rsid w:val="00AD7E86"/>
    <w:rsid w:val="00AD7E97"/>
    <w:rsid w:val="00AE0779"/>
    <w:rsid w:val="00AE1990"/>
    <w:rsid w:val="00AE2C47"/>
    <w:rsid w:val="00AE5B62"/>
    <w:rsid w:val="00AF0B43"/>
    <w:rsid w:val="00AF0D4B"/>
    <w:rsid w:val="00AF2578"/>
    <w:rsid w:val="00AF4B84"/>
    <w:rsid w:val="00AF4FAB"/>
    <w:rsid w:val="00AF5C81"/>
    <w:rsid w:val="00B0150C"/>
    <w:rsid w:val="00B020C2"/>
    <w:rsid w:val="00B02B90"/>
    <w:rsid w:val="00B039C6"/>
    <w:rsid w:val="00B03DD6"/>
    <w:rsid w:val="00B04388"/>
    <w:rsid w:val="00B06FE8"/>
    <w:rsid w:val="00B11585"/>
    <w:rsid w:val="00B14348"/>
    <w:rsid w:val="00B14D41"/>
    <w:rsid w:val="00B1628A"/>
    <w:rsid w:val="00B1636B"/>
    <w:rsid w:val="00B207D3"/>
    <w:rsid w:val="00B210CF"/>
    <w:rsid w:val="00B21739"/>
    <w:rsid w:val="00B21AC7"/>
    <w:rsid w:val="00B23EE6"/>
    <w:rsid w:val="00B245A8"/>
    <w:rsid w:val="00B24F5C"/>
    <w:rsid w:val="00B2531D"/>
    <w:rsid w:val="00B25CC0"/>
    <w:rsid w:val="00B27961"/>
    <w:rsid w:val="00B32E59"/>
    <w:rsid w:val="00B3560A"/>
    <w:rsid w:val="00B3600F"/>
    <w:rsid w:val="00B36E80"/>
    <w:rsid w:val="00B4039E"/>
    <w:rsid w:val="00B46382"/>
    <w:rsid w:val="00B47980"/>
    <w:rsid w:val="00B47FD5"/>
    <w:rsid w:val="00B533B8"/>
    <w:rsid w:val="00B53B77"/>
    <w:rsid w:val="00B55676"/>
    <w:rsid w:val="00B60AAA"/>
    <w:rsid w:val="00B6452E"/>
    <w:rsid w:val="00B64587"/>
    <w:rsid w:val="00B652D4"/>
    <w:rsid w:val="00B661DC"/>
    <w:rsid w:val="00B67DD9"/>
    <w:rsid w:val="00B71053"/>
    <w:rsid w:val="00B7168A"/>
    <w:rsid w:val="00B76288"/>
    <w:rsid w:val="00B77554"/>
    <w:rsid w:val="00B77E04"/>
    <w:rsid w:val="00B77FE5"/>
    <w:rsid w:val="00B8012A"/>
    <w:rsid w:val="00B82CC3"/>
    <w:rsid w:val="00B82DC1"/>
    <w:rsid w:val="00B87032"/>
    <w:rsid w:val="00B92CE6"/>
    <w:rsid w:val="00B9646E"/>
    <w:rsid w:val="00B9660D"/>
    <w:rsid w:val="00B96DE1"/>
    <w:rsid w:val="00B96FB7"/>
    <w:rsid w:val="00BA023A"/>
    <w:rsid w:val="00BA0EA9"/>
    <w:rsid w:val="00BA134B"/>
    <w:rsid w:val="00BA1CAE"/>
    <w:rsid w:val="00BA7EBE"/>
    <w:rsid w:val="00BA7F6D"/>
    <w:rsid w:val="00BB11A0"/>
    <w:rsid w:val="00BB513F"/>
    <w:rsid w:val="00BC10B2"/>
    <w:rsid w:val="00BC157C"/>
    <w:rsid w:val="00BC1AB4"/>
    <w:rsid w:val="00BC7B6E"/>
    <w:rsid w:val="00BD08B9"/>
    <w:rsid w:val="00BD2C38"/>
    <w:rsid w:val="00BD2F91"/>
    <w:rsid w:val="00BD4846"/>
    <w:rsid w:val="00BE17E1"/>
    <w:rsid w:val="00BE528D"/>
    <w:rsid w:val="00BE56C4"/>
    <w:rsid w:val="00BE5E83"/>
    <w:rsid w:val="00BF00D8"/>
    <w:rsid w:val="00BF1521"/>
    <w:rsid w:val="00BF1B4E"/>
    <w:rsid w:val="00BF1F3F"/>
    <w:rsid w:val="00BF76CE"/>
    <w:rsid w:val="00C00124"/>
    <w:rsid w:val="00C01A33"/>
    <w:rsid w:val="00C03379"/>
    <w:rsid w:val="00C05924"/>
    <w:rsid w:val="00C0660D"/>
    <w:rsid w:val="00C0793C"/>
    <w:rsid w:val="00C13FC3"/>
    <w:rsid w:val="00C14F92"/>
    <w:rsid w:val="00C15011"/>
    <w:rsid w:val="00C151B2"/>
    <w:rsid w:val="00C17833"/>
    <w:rsid w:val="00C17ED3"/>
    <w:rsid w:val="00C2320C"/>
    <w:rsid w:val="00C23822"/>
    <w:rsid w:val="00C24F09"/>
    <w:rsid w:val="00C25D43"/>
    <w:rsid w:val="00C261AA"/>
    <w:rsid w:val="00C324CA"/>
    <w:rsid w:val="00C33CAB"/>
    <w:rsid w:val="00C33F1A"/>
    <w:rsid w:val="00C341C0"/>
    <w:rsid w:val="00C3522E"/>
    <w:rsid w:val="00C4110C"/>
    <w:rsid w:val="00C416CD"/>
    <w:rsid w:val="00C459B6"/>
    <w:rsid w:val="00C45FA0"/>
    <w:rsid w:val="00C4741E"/>
    <w:rsid w:val="00C47BBB"/>
    <w:rsid w:val="00C5125F"/>
    <w:rsid w:val="00C519A6"/>
    <w:rsid w:val="00C53533"/>
    <w:rsid w:val="00C56BD9"/>
    <w:rsid w:val="00C574DB"/>
    <w:rsid w:val="00C6056E"/>
    <w:rsid w:val="00C64802"/>
    <w:rsid w:val="00C65FF7"/>
    <w:rsid w:val="00C706B4"/>
    <w:rsid w:val="00C70C84"/>
    <w:rsid w:val="00C75989"/>
    <w:rsid w:val="00C76F6F"/>
    <w:rsid w:val="00C80778"/>
    <w:rsid w:val="00C813DE"/>
    <w:rsid w:val="00C851C3"/>
    <w:rsid w:val="00C864FD"/>
    <w:rsid w:val="00C86BCC"/>
    <w:rsid w:val="00C87C89"/>
    <w:rsid w:val="00C9325C"/>
    <w:rsid w:val="00C934D1"/>
    <w:rsid w:val="00C9360B"/>
    <w:rsid w:val="00C9380B"/>
    <w:rsid w:val="00C93F7E"/>
    <w:rsid w:val="00C955EE"/>
    <w:rsid w:val="00CA0173"/>
    <w:rsid w:val="00CA570D"/>
    <w:rsid w:val="00CA7AA7"/>
    <w:rsid w:val="00CB07A0"/>
    <w:rsid w:val="00CB1F1A"/>
    <w:rsid w:val="00CB25FB"/>
    <w:rsid w:val="00CB6C73"/>
    <w:rsid w:val="00CB78FC"/>
    <w:rsid w:val="00CC49AB"/>
    <w:rsid w:val="00CC5CA9"/>
    <w:rsid w:val="00CC5DB5"/>
    <w:rsid w:val="00CC62E4"/>
    <w:rsid w:val="00CC7084"/>
    <w:rsid w:val="00CC798E"/>
    <w:rsid w:val="00CD2ABA"/>
    <w:rsid w:val="00CD3FC3"/>
    <w:rsid w:val="00CD58FE"/>
    <w:rsid w:val="00CD6091"/>
    <w:rsid w:val="00CD783A"/>
    <w:rsid w:val="00CE0038"/>
    <w:rsid w:val="00CE0B65"/>
    <w:rsid w:val="00CE2008"/>
    <w:rsid w:val="00CE2877"/>
    <w:rsid w:val="00CE28D4"/>
    <w:rsid w:val="00CE300D"/>
    <w:rsid w:val="00CE371C"/>
    <w:rsid w:val="00CF0062"/>
    <w:rsid w:val="00CF0239"/>
    <w:rsid w:val="00CF12E6"/>
    <w:rsid w:val="00CF3475"/>
    <w:rsid w:val="00CF7251"/>
    <w:rsid w:val="00D004FA"/>
    <w:rsid w:val="00D0187C"/>
    <w:rsid w:val="00D021A9"/>
    <w:rsid w:val="00D076B0"/>
    <w:rsid w:val="00D10AE1"/>
    <w:rsid w:val="00D117F6"/>
    <w:rsid w:val="00D13A96"/>
    <w:rsid w:val="00D1483C"/>
    <w:rsid w:val="00D213FD"/>
    <w:rsid w:val="00D2590E"/>
    <w:rsid w:val="00D26EB5"/>
    <w:rsid w:val="00D27217"/>
    <w:rsid w:val="00D300DA"/>
    <w:rsid w:val="00D301D9"/>
    <w:rsid w:val="00D32AE8"/>
    <w:rsid w:val="00D33A87"/>
    <w:rsid w:val="00D3590E"/>
    <w:rsid w:val="00D37A8C"/>
    <w:rsid w:val="00D41613"/>
    <w:rsid w:val="00D4727B"/>
    <w:rsid w:val="00D500DF"/>
    <w:rsid w:val="00D525E3"/>
    <w:rsid w:val="00D52CF8"/>
    <w:rsid w:val="00D540CA"/>
    <w:rsid w:val="00D56FC9"/>
    <w:rsid w:val="00D6358D"/>
    <w:rsid w:val="00D64D15"/>
    <w:rsid w:val="00D67D6A"/>
    <w:rsid w:val="00D67FEE"/>
    <w:rsid w:val="00D702E5"/>
    <w:rsid w:val="00D70F32"/>
    <w:rsid w:val="00D72EC3"/>
    <w:rsid w:val="00D75FF3"/>
    <w:rsid w:val="00D76857"/>
    <w:rsid w:val="00D76AC4"/>
    <w:rsid w:val="00D770B5"/>
    <w:rsid w:val="00D8059C"/>
    <w:rsid w:val="00D82011"/>
    <w:rsid w:val="00D8282C"/>
    <w:rsid w:val="00D83493"/>
    <w:rsid w:val="00D846DF"/>
    <w:rsid w:val="00D878FA"/>
    <w:rsid w:val="00D93D04"/>
    <w:rsid w:val="00D93D05"/>
    <w:rsid w:val="00D952FD"/>
    <w:rsid w:val="00D97329"/>
    <w:rsid w:val="00DA0E1C"/>
    <w:rsid w:val="00DA302C"/>
    <w:rsid w:val="00DA3179"/>
    <w:rsid w:val="00DA5F58"/>
    <w:rsid w:val="00DB28FB"/>
    <w:rsid w:val="00DB3E4D"/>
    <w:rsid w:val="00DB516A"/>
    <w:rsid w:val="00DB5A8C"/>
    <w:rsid w:val="00DB7284"/>
    <w:rsid w:val="00DC0B90"/>
    <w:rsid w:val="00DC0EC0"/>
    <w:rsid w:val="00DC2C38"/>
    <w:rsid w:val="00DC2FA0"/>
    <w:rsid w:val="00DC408B"/>
    <w:rsid w:val="00DD10D8"/>
    <w:rsid w:val="00DD111F"/>
    <w:rsid w:val="00DD4277"/>
    <w:rsid w:val="00DD60E2"/>
    <w:rsid w:val="00DE6019"/>
    <w:rsid w:val="00DE6651"/>
    <w:rsid w:val="00DF0E6A"/>
    <w:rsid w:val="00DF0FA7"/>
    <w:rsid w:val="00DF2A47"/>
    <w:rsid w:val="00DF32FB"/>
    <w:rsid w:val="00DF420A"/>
    <w:rsid w:val="00DF6FE1"/>
    <w:rsid w:val="00E018CC"/>
    <w:rsid w:val="00E02939"/>
    <w:rsid w:val="00E02C4F"/>
    <w:rsid w:val="00E02E52"/>
    <w:rsid w:val="00E03A18"/>
    <w:rsid w:val="00E04507"/>
    <w:rsid w:val="00E04E43"/>
    <w:rsid w:val="00E06D9A"/>
    <w:rsid w:val="00E0741E"/>
    <w:rsid w:val="00E079A5"/>
    <w:rsid w:val="00E1060A"/>
    <w:rsid w:val="00E23A9D"/>
    <w:rsid w:val="00E24C29"/>
    <w:rsid w:val="00E24F89"/>
    <w:rsid w:val="00E26DC5"/>
    <w:rsid w:val="00E303DE"/>
    <w:rsid w:val="00E309AE"/>
    <w:rsid w:val="00E3330B"/>
    <w:rsid w:val="00E37F50"/>
    <w:rsid w:val="00E429DE"/>
    <w:rsid w:val="00E4408A"/>
    <w:rsid w:val="00E4561E"/>
    <w:rsid w:val="00E46D6A"/>
    <w:rsid w:val="00E51092"/>
    <w:rsid w:val="00E52522"/>
    <w:rsid w:val="00E630AB"/>
    <w:rsid w:val="00E63B9C"/>
    <w:rsid w:val="00E65F27"/>
    <w:rsid w:val="00E71E59"/>
    <w:rsid w:val="00E73978"/>
    <w:rsid w:val="00E73A09"/>
    <w:rsid w:val="00E74737"/>
    <w:rsid w:val="00E805DC"/>
    <w:rsid w:val="00E852FB"/>
    <w:rsid w:val="00E8530E"/>
    <w:rsid w:val="00E86B1E"/>
    <w:rsid w:val="00E91359"/>
    <w:rsid w:val="00E91D06"/>
    <w:rsid w:val="00E939C3"/>
    <w:rsid w:val="00E965D2"/>
    <w:rsid w:val="00EA2137"/>
    <w:rsid w:val="00EA27FB"/>
    <w:rsid w:val="00EA45B2"/>
    <w:rsid w:val="00EA4E0D"/>
    <w:rsid w:val="00EA6300"/>
    <w:rsid w:val="00EA6FCC"/>
    <w:rsid w:val="00EA7E2A"/>
    <w:rsid w:val="00EB17C6"/>
    <w:rsid w:val="00EB3280"/>
    <w:rsid w:val="00EB5BF9"/>
    <w:rsid w:val="00EB5CDD"/>
    <w:rsid w:val="00EB75C2"/>
    <w:rsid w:val="00EC0B6A"/>
    <w:rsid w:val="00EC545F"/>
    <w:rsid w:val="00EC6930"/>
    <w:rsid w:val="00ED2ACB"/>
    <w:rsid w:val="00ED3122"/>
    <w:rsid w:val="00EE2292"/>
    <w:rsid w:val="00EE2BDC"/>
    <w:rsid w:val="00EE70D5"/>
    <w:rsid w:val="00EF0BE7"/>
    <w:rsid w:val="00EF1B9B"/>
    <w:rsid w:val="00EF345D"/>
    <w:rsid w:val="00EF5F65"/>
    <w:rsid w:val="00EF7932"/>
    <w:rsid w:val="00F06043"/>
    <w:rsid w:val="00F07BC9"/>
    <w:rsid w:val="00F1245D"/>
    <w:rsid w:val="00F13B6D"/>
    <w:rsid w:val="00F15407"/>
    <w:rsid w:val="00F1572D"/>
    <w:rsid w:val="00F21471"/>
    <w:rsid w:val="00F237C2"/>
    <w:rsid w:val="00F254F5"/>
    <w:rsid w:val="00F25E0C"/>
    <w:rsid w:val="00F278CA"/>
    <w:rsid w:val="00F32CAD"/>
    <w:rsid w:val="00F33AE0"/>
    <w:rsid w:val="00F33E43"/>
    <w:rsid w:val="00F405A3"/>
    <w:rsid w:val="00F417BE"/>
    <w:rsid w:val="00F454BB"/>
    <w:rsid w:val="00F4595D"/>
    <w:rsid w:val="00F50D0B"/>
    <w:rsid w:val="00F52EA7"/>
    <w:rsid w:val="00F53340"/>
    <w:rsid w:val="00F536F1"/>
    <w:rsid w:val="00F53BE3"/>
    <w:rsid w:val="00F5527E"/>
    <w:rsid w:val="00F559D4"/>
    <w:rsid w:val="00F604EE"/>
    <w:rsid w:val="00F61092"/>
    <w:rsid w:val="00F618AA"/>
    <w:rsid w:val="00F62765"/>
    <w:rsid w:val="00F656D0"/>
    <w:rsid w:val="00F707C3"/>
    <w:rsid w:val="00F71B8B"/>
    <w:rsid w:val="00F71DEE"/>
    <w:rsid w:val="00F7281A"/>
    <w:rsid w:val="00F72924"/>
    <w:rsid w:val="00F83DF9"/>
    <w:rsid w:val="00F901CF"/>
    <w:rsid w:val="00F95A5B"/>
    <w:rsid w:val="00F95D26"/>
    <w:rsid w:val="00F95F8D"/>
    <w:rsid w:val="00FA171B"/>
    <w:rsid w:val="00FA2093"/>
    <w:rsid w:val="00FA2E53"/>
    <w:rsid w:val="00FA35DE"/>
    <w:rsid w:val="00FA401E"/>
    <w:rsid w:val="00FA453D"/>
    <w:rsid w:val="00FA50EF"/>
    <w:rsid w:val="00FB042B"/>
    <w:rsid w:val="00FB08FE"/>
    <w:rsid w:val="00FB25CF"/>
    <w:rsid w:val="00FC062E"/>
    <w:rsid w:val="00FC4116"/>
    <w:rsid w:val="00FC5CE6"/>
    <w:rsid w:val="00FC6C49"/>
    <w:rsid w:val="00FD1870"/>
    <w:rsid w:val="00FD38DD"/>
    <w:rsid w:val="00FD41F2"/>
    <w:rsid w:val="00FE507E"/>
    <w:rsid w:val="00FE54B6"/>
    <w:rsid w:val="00FF0377"/>
    <w:rsid w:val="00FF1B01"/>
    <w:rsid w:val="00FF236A"/>
    <w:rsid w:val="00FF2969"/>
    <w:rsid w:val="00FF3D67"/>
    <w:rsid w:val="00FF5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CB12D0"/>
  <w15:docId w15:val="{777CC7C2-7529-4D37-AA11-F445E2DB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033FB8"/>
    <w:pPr>
      <w:keepNext/>
      <w:numPr>
        <w:numId w:val="2"/>
      </w:numPr>
      <w:outlineLvl w:val="0"/>
    </w:pPr>
    <w:rPr>
      <w:rFonts w:ascii="Arial" w:hAnsi="Arial" w:cs="Arial"/>
      <w:i/>
      <w:iCs/>
      <w:lang w:val="en-US"/>
    </w:rPr>
  </w:style>
  <w:style w:type="paragraph" w:styleId="2">
    <w:name w:val="heading 2"/>
    <w:basedOn w:val="a"/>
    <w:next w:val="a"/>
    <w:link w:val="20"/>
    <w:qFormat/>
    <w:rsid w:val="00033FB8"/>
    <w:pPr>
      <w:keepNext/>
      <w:numPr>
        <w:ilvl w:val="1"/>
        <w:numId w:val="2"/>
      </w:numPr>
      <w:outlineLvl w:val="1"/>
    </w:pPr>
    <w:rPr>
      <w:rFonts w:ascii="Arial" w:hAnsi="Arial" w:cs="Arial"/>
      <w:i/>
      <w:iCs/>
      <w:sz w:val="28"/>
      <w:lang w:val="en-US"/>
    </w:rPr>
  </w:style>
  <w:style w:type="paragraph" w:styleId="3">
    <w:name w:val="heading 3"/>
    <w:basedOn w:val="a"/>
    <w:next w:val="a"/>
    <w:link w:val="30"/>
    <w:qFormat/>
    <w:rsid w:val="00033FB8"/>
    <w:pPr>
      <w:keepNext/>
      <w:numPr>
        <w:ilvl w:val="2"/>
        <w:numId w:val="2"/>
      </w:numPr>
      <w:outlineLvl w:val="2"/>
    </w:pPr>
    <w:rPr>
      <w:rFonts w:ascii="Arial" w:hAnsi="Arial" w:cs="Arial"/>
      <w:b/>
      <w:bCs/>
      <w:sz w:val="28"/>
      <w:lang w:val="en-US"/>
    </w:rPr>
  </w:style>
  <w:style w:type="paragraph" w:styleId="4">
    <w:name w:val="heading 4"/>
    <w:basedOn w:val="a"/>
    <w:next w:val="a"/>
    <w:link w:val="40"/>
    <w:qFormat/>
    <w:rsid w:val="00033FB8"/>
    <w:pPr>
      <w:keepNext/>
      <w:numPr>
        <w:ilvl w:val="3"/>
        <w:numId w:val="2"/>
      </w:numPr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0"/>
    <w:qFormat/>
    <w:rsid w:val="00033FB8"/>
    <w:pPr>
      <w:keepNext/>
      <w:numPr>
        <w:ilvl w:val="4"/>
        <w:numId w:val="2"/>
      </w:numPr>
      <w:outlineLvl w:val="4"/>
    </w:pPr>
    <w:rPr>
      <w:rFonts w:ascii="Arial" w:hAnsi="Arial" w:cs="Arial"/>
      <w:sz w:val="28"/>
      <w:lang w:val="en-US"/>
    </w:rPr>
  </w:style>
  <w:style w:type="paragraph" w:styleId="6">
    <w:name w:val="heading 6"/>
    <w:basedOn w:val="a"/>
    <w:next w:val="a"/>
    <w:link w:val="60"/>
    <w:qFormat/>
    <w:rsid w:val="00033FB8"/>
    <w:pPr>
      <w:keepNext/>
      <w:numPr>
        <w:ilvl w:val="5"/>
        <w:numId w:val="2"/>
      </w:numPr>
      <w:outlineLvl w:val="5"/>
    </w:pPr>
    <w:rPr>
      <w:b/>
      <w:bCs/>
      <w:color w:val="0000FF"/>
      <w:lang w:val="en-US"/>
    </w:rPr>
  </w:style>
  <w:style w:type="paragraph" w:styleId="7">
    <w:name w:val="heading 7"/>
    <w:basedOn w:val="a"/>
    <w:next w:val="a"/>
    <w:link w:val="70"/>
    <w:qFormat/>
    <w:rsid w:val="00033FB8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33FB8"/>
    <w:pPr>
      <w:keepNext/>
      <w:numPr>
        <w:ilvl w:val="7"/>
        <w:numId w:val="2"/>
      </w:numPr>
      <w:spacing w:line="360" w:lineRule="auto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033FB8"/>
    <w:pPr>
      <w:keepNext/>
      <w:numPr>
        <w:ilvl w:val="8"/>
        <w:numId w:val="2"/>
      </w:numPr>
      <w:spacing w:line="360" w:lineRule="auto"/>
      <w:ind w:left="0" w:firstLine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FB8"/>
    <w:rPr>
      <w:rFonts w:ascii="Arial" w:eastAsia="Times New Roman" w:hAnsi="Arial" w:cs="Arial"/>
      <w:i/>
      <w:iCs/>
      <w:sz w:val="24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rsid w:val="00033FB8"/>
    <w:rPr>
      <w:rFonts w:ascii="Arial" w:eastAsia="Times New Roman" w:hAnsi="Arial" w:cs="Arial"/>
      <w:i/>
      <w:iCs/>
      <w:sz w:val="28"/>
      <w:szCs w:val="24"/>
      <w:lang w:val="en-US" w:eastAsia="zh-CN"/>
    </w:rPr>
  </w:style>
  <w:style w:type="character" w:customStyle="1" w:styleId="30">
    <w:name w:val="Заголовок 3 Знак"/>
    <w:basedOn w:val="a0"/>
    <w:link w:val="3"/>
    <w:rsid w:val="00033FB8"/>
    <w:rPr>
      <w:rFonts w:ascii="Arial" w:eastAsia="Times New Roman" w:hAnsi="Arial" w:cs="Arial"/>
      <w:b/>
      <w:bCs/>
      <w:sz w:val="28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033FB8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50">
    <w:name w:val="Заголовок 5 Знак"/>
    <w:basedOn w:val="a0"/>
    <w:link w:val="5"/>
    <w:rsid w:val="00033FB8"/>
    <w:rPr>
      <w:rFonts w:ascii="Arial" w:eastAsia="Times New Roman" w:hAnsi="Arial" w:cs="Arial"/>
      <w:sz w:val="28"/>
      <w:szCs w:val="24"/>
      <w:lang w:val="en-US" w:eastAsia="zh-CN"/>
    </w:rPr>
  </w:style>
  <w:style w:type="character" w:customStyle="1" w:styleId="60">
    <w:name w:val="Заголовок 6 Знак"/>
    <w:basedOn w:val="a0"/>
    <w:link w:val="6"/>
    <w:rsid w:val="00033FB8"/>
    <w:rPr>
      <w:rFonts w:ascii="Times New Roman" w:eastAsia="Times New Roman" w:hAnsi="Times New Roman" w:cs="Times New Roman"/>
      <w:b/>
      <w:bCs/>
      <w:color w:val="0000FF"/>
      <w:sz w:val="24"/>
      <w:szCs w:val="24"/>
      <w:lang w:val="en-US" w:eastAsia="zh-CN"/>
    </w:rPr>
  </w:style>
  <w:style w:type="character" w:customStyle="1" w:styleId="70">
    <w:name w:val="Заголовок 7 Знак"/>
    <w:basedOn w:val="a0"/>
    <w:link w:val="7"/>
    <w:rsid w:val="00033FB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033FB8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033FB8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WW8Num1z0">
    <w:name w:val="WW8Num1z0"/>
    <w:rsid w:val="00033FB8"/>
  </w:style>
  <w:style w:type="character" w:customStyle="1" w:styleId="WW8Num1z1">
    <w:name w:val="WW8Num1z1"/>
    <w:rsid w:val="00033FB8"/>
  </w:style>
  <w:style w:type="character" w:customStyle="1" w:styleId="WW8Num1z2">
    <w:name w:val="WW8Num1z2"/>
    <w:rsid w:val="00033FB8"/>
  </w:style>
  <w:style w:type="character" w:customStyle="1" w:styleId="WW8Num1z3">
    <w:name w:val="WW8Num1z3"/>
    <w:rsid w:val="00033FB8"/>
  </w:style>
  <w:style w:type="character" w:customStyle="1" w:styleId="WW8Num1z4">
    <w:name w:val="WW8Num1z4"/>
    <w:rsid w:val="00033FB8"/>
  </w:style>
  <w:style w:type="character" w:customStyle="1" w:styleId="WW8Num1z5">
    <w:name w:val="WW8Num1z5"/>
    <w:rsid w:val="00033FB8"/>
  </w:style>
  <w:style w:type="character" w:customStyle="1" w:styleId="WW8Num1z6">
    <w:name w:val="WW8Num1z6"/>
    <w:rsid w:val="00033FB8"/>
  </w:style>
  <w:style w:type="character" w:customStyle="1" w:styleId="WW8Num1z7">
    <w:name w:val="WW8Num1z7"/>
    <w:rsid w:val="00033FB8"/>
  </w:style>
  <w:style w:type="character" w:customStyle="1" w:styleId="WW8Num1z8">
    <w:name w:val="WW8Num1z8"/>
    <w:rsid w:val="00033FB8"/>
  </w:style>
  <w:style w:type="character" w:customStyle="1" w:styleId="WW8Num2z0">
    <w:name w:val="WW8Num2z0"/>
    <w:rsid w:val="00033FB8"/>
  </w:style>
  <w:style w:type="character" w:customStyle="1" w:styleId="WW8Num2z1">
    <w:name w:val="WW8Num2z1"/>
    <w:rsid w:val="00033FB8"/>
  </w:style>
  <w:style w:type="character" w:customStyle="1" w:styleId="WW8Num2z2">
    <w:name w:val="WW8Num2z2"/>
    <w:rsid w:val="00033FB8"/>
  </w:style>
  <w:style w:type="character" w:customStyle="1" w:styleId="WW8Num2z3">
    <w:name w:val="WW8Num2z3"/>
    <w:rsid w:val="00033FB8"/>
  </w:style>
  <w:style w:type="character" w:customStyle="1" w:styleId="WW8Num2z4">
    <w:name w:val="WW8Num2z4"/>
    <w:rsid w:val="00033FB8"/>
  </w:style>
  <w:style w:type="character" w:customStyle="1" w:styleId="WW8Num2z5">
    <w:name w:val="WW8Num2z5"/>
    <w:rsid w:val="00033FB8"/>
  </w:style>
  <w:style w:type="character" w:customStyle="1" w:styleId="WW8Num2z6">
    <w:name w:val="WW8Num2z6"/>
    <w:rsid w:val="00033FB8"/>
  </w:style>
  <w:style w:type="character" w:customStyle="1" w:styleId="WW8Num2z7">
    <w:name w:val="WW8Num2z7"/>
    <w:rsid w:val="00033FB8"/>
  </w:style>
  <w:style w:type="character" w:customStyle="1" w:styleId="WW8Num2z8">
    <w:name w:val="WW8Num2z8"/>
    <w:rsid w:val="00033FB8"/>
  </w:style>
  <w:style w:type="character" w:customStyle="1" w:styleId="WW8Num3z0">
    <w:name w:val="WW8Num3z0"/>
    <w:rsid w:val="00033FB8"/>
    <w:rPr>
      <w:bCs/>
      <w:sz w:val="28"/>
      <w:szCs w:val="28"/>
      <w:lang w:val="en-US"/>
    </w:rPr>
  </w:style>
  <w:style w:type="character" w:customStyle="1" w:styleId="WW8Num4z0">
    <w:name w:val="WW8Num4z0"/>
    <w:rsid w:val="00033FB8"/>
    <w:rPr>
      <w:rFonts w:ascii="Times New Roman" w:hAnsi="Times New Roman" w:cs="Times New Roman"/>
      <w:b w:val="0"/>
      <w:i w:val="0"/>
      <w:caps/>
      <w:sz w:val="28"/>
      <w:szCs w:val="28"/>
      <w:lang w:val="ru-RU"/>
    </w:rPr>
  </w:style>
  <w:style w:type="character" w:customStyle="1" w:styleId="WW8Num5z0">
    <w:name w:val="WW8Num5z0"/>
    <w:rsid w:val="00033FB8"/>
    <w:rPr>
      <w:bCs/>
      <w:sz w:val="28"/>
      <w:szCs w:val="28"/>
      <w:lang w:val="en-US"/>
    </w:rPr>
  </w:style>
  <w:style w:type="character" w:customStyle="1" w:styleId="WW8Num6z0">
    <w:name w:val="WW8Num6z0"/>
    <w:rsid w:val="00033FB8"/>
    <w:rPr>
      <w:rFonts w:ascii="Symbol" w:hAnsi="Symbol" w:cs="Symbol"/>
      <w:sz w:val="28"/>
      <w:szCs w:val="28"/>
    </w:rPr>
  </w:style>
  <w:style w:type="character" w:customStyle="1" w:styleId="WW8Num7z0">
    <w:name w:val="WW8Num7z0"/>
    <w:rsid w:val="00033FB8"/>
    <w:rPr>
      <w:rFonts w:ascii="Symbol" w:hAnsi="Symbol" w:cs="Symbol"/>
    </w:rPr>
  </w:style>
  <w:style w:type="character" w:customStyle="1" w:styleId="WW8Num8z0">
    <w:name w:val="WW8Num8z0"/>
    <w:rsid w:val="00033FB8"/>
    <w:rPr>
      <w:rFonts w:ascii="Symbol" w:hAnsi="Symbol" w:cs="Symbol"/>
      <w:color w:val="000000"/>
      <w:sz w:val="28"/>
      <w:szCs w:val="28"/>
    </w:rPr>
  </w:style>
  <w:style w:type="character" w:customStyle="1" w:styleId="WW8Num9z0">
    <w:name w:val="WW8Num9z0"/>
    <w:rsid w:val="00033FB8"/>
  </w:style>
  <w:style w:type="character" w:customStyle="1" w:styleId="WW8Num9z1">
    <w:name w:val="WW8Num9z1"/>
    <w:rsid w:val="00033FB8"/>
  </w:style>
  <w:style w:type="character" w:customStyle="1" w:styleId="WW8Num9z2">
    <w:name w:val="WW8Num9z2"/>
    <w:rsid w:val="00033FB8"/>
  </w:style>
  <w:style w:type="character" w:customStyle="1" w:styleId="WW8Num9z3">
    <w:name w:val="WW8Num9z3"/>
    <w:rsid w:val="00033FB8"/>
  </w:style>
  <w:style w:type="character" w:customStyle="1" w:styleId="WW8Num9z4">
    <w:name w:val="WW8Num9z4"/>
    <w:rsid w:val="00033FB8"/>
  </w:style>
  <w:style w:type="character" w:customStyle="1" w:styleId="WW8Num9z5">
    <w:name w:val="WW8Num9z5"/>
    <w:rsid w:val="00033FB8"/>
  </w:style>
  <w:style w:type="character" w:customStyle="1" w:styleId="WW8Num9z6">
    <w:name w:val="WW8Num9z6"/>
    <w:rsid w:val="00033FB8"/>
  </w:style>
  <w:style w:type="character" w:customStyle="1" w:styleId="WW8Num9z7">
    <w:name w:val="WW8Num9z7"/>
    <w:rsid w:val="00033FB8"/>
  </w:style>
  <w:style w:type="character" w:customStyle="1" w:styleId="WW8Num9z8">
    <w:name w:val="WW8Num9z8"/>
    <w:rsid w:val="00033FB8"/>
  </w:style>
  <w:style w:type="character" w:customStyle="1" w:styleId="21">
    <w:name w:val="Основной шрифт абзаца2"/>
    <w:rsid w:val="00033FB8"/>
  </w:style>
  <w:style w:type="character" w:customStyle="1" w:styleId="WW8Num3z1">
    <w:name w:val="WW8Num3z1"/>
    <w:rsid w:val="00033FB8"/>
  </w:style>
  <w:style w:type="character" w:customStyle="1" w:styleId="WW8Num3z2">
    <w:name w:val="WW8Num3z2"/>
    <w:rsid w:val="00033FB8"/>
  </w:style>
  <w:style w:type="character" w:customStyle="1" w:styleId="WW8Num3z3">
    <w:name w:val="WW8Num3z3"/>
    <w:rsid w:val="00033FB8"/>
  </w:style>
  <w:style w:type="character" w:customStyle="1" w:styleId="WW8Num3z4">
    <w:name w:val="WW8Num3z4"/>
    <w:rsid w:val="00033FB8"/>
  </w:style>
  <w:style w:type="character" w:customStyle="1" w:styleId="WW8Num3z5">
    <w:name w:val="WW8Num3z5"/>
    <w:rsid w:val="00033FB8"/>
  </w:style>
  <w:style w:type="character" w:customStyle="1" w:styleId="WW8Num3z6">
    <w:name w:val="WW8Num3z6"/>
    <w:rsid w:val="00033FB8"/>
  </w:style>
  <w:style w:type="character" w:customStyle="1" w:styleId="WW8Num3z7">
    <w:name w:val="WW8Num3z7"/>
    <w:rsid w:val="00033FB8"/>
  </w:style>
  <w:style w:type="character" w:customStyle="1" w:styleId="WW8Num3z8">
    <w:name w:val="WW8Num3z8"/>
    <w:rsid w:val="00033FB8"/>
  </w:style>
  <w:style w:type="character" w:customStyle="1" w:styleId="WW8Num4z1">
    <w:name w:val="WW8Num4z1"/>
    <w:rsid w:val="00033FB8"/>
    <w:rPr>
      <w:rFonts w:ascii="Courier New" w:hAnsi="Courier New" w:cs="Courier New"/>
    </w:rPr>
  </w:style>
  <w:style w:type="character" w:customStyle="1" w:styleId="WW8Num4z2">
    <w:name w:val="WW8Num4z2"/>
    <w:rsid w:val="00033FB8"/>
    <w:rPr>
      <w:rFonts w:ascii="Wingdings" w:hAnsi="Wingdings" w:cs="Wingdings"/>
    </w:rPr>
  </w:style>
  <w:style w:type="character" w:customStyle="1" w:styleId="WW8Num5z1">
    <w:name w:val="WW8Num5z1"/>
    <w:rsid w:val="00033FB8"/>
    <w:rPr>
      <w:rFonts w:ascii="Courier New" w:hAnsi="Courier New" w:cs="Courier New"/>
    </w:rPr>
  </w:style>
  <w:style w:type="character" w:customStyle="1" w:styleId="WW8Num5z2">
    <w:name w:val="WW8Num5z2"/>
    <w:rsid w:val="00033FB8"/>
    <w:rPr>
      <w:rFonts w:ascii="Wingdings" w:hAnsi="Wingdings" w:cs="Wingdings"/>
    </w:rPr>
  </w:style>
  <w:style w:type="character" w:customStyle="1" w:styleId="WW8Num6z1">
    <w:name w:val="WW8Num6z1"/>
    <w:rsid w:val="00033FB8"/>
  </w:style>
  <w:style w:type="character" w:customStyle="1" w:styleId="WW8Num6z2">
    <w:name w:val="WW8Num6z2"/>
    <w:rsid w:val="00033FB8"/>
  </w:style>
  <w:style w:type="character" w:customStyle="1" w:styleId="WW8Num6z3">
    <w:name w:val="WW8Num6z3"/>
    <w:rsid w:val="00033FB8"/>
  </w:style>
  <w:style w:type="character" w:customStyle="1" w:styleId="WW8Num6z4">
    <w:name w:val="WW8Num6z4"/>
    <w:rsid w:val="00033FB8"/>
  </w:style>
  <w:style w:type="character" w:customStyle="1" w:styleId="WW8Num6z5">
    <w:name w:val="WW8Num6z5"/>
    <w:rsid w:val="00033FB8"/>
  </w:style>
  <w:style w:type="character" w:customStyle="1" w:styleId="WW8Num6z6">
    <w:name w:val="WW8Num6z6"/>
    <w:rsid w:val="00033FB8"/>
  </w:style>
  <w:style w:type="character" w:customStyle="1" w:styleId="WW8Num6z7">
    <w:name w:val="WW8Num6z7"/>
    <w:rsid w:val="00033FB8"/>
  </w:style>
  <w:style w:type="character" w:customStyle="1" w:styleId="WW8Num6z8">
    <w:name w:val="WW8Num6z8"/>
    <w:rsid w:val="00033FB8"/>
  </w:style>
  <w:style w:type="character" w:customStyle="1" w:styleId="WW8Num7z1">
    <w:name w:val="WW8Num7z1"/>
    <w:rsid w:val="00033FB8"/>
    <w:rPr>
      <w:rFonts w:ascii="Courier New" w:hAnsi="Courier New" w:cs="Courier New"/>
    </w:rPr>
  </w:style>
  <w:style w:type="character" w:customStyle="1" w:styleId="WW8Num7z2">
    <w:name w:val="WW8Num7z2"/>
    <w:rsid w:val="00033FB8"/>
    <w:rPr>
      <w:rFonts w:ascii="Wingdings" w:hAnsi="Wingdings" w:cs="Wingdings"/>
    </w:rPr>
  </w:style>
  <w:style w:type="character" w:customStyle="1" w:styleId="WW8Num8z1">
    <w:name w:val="WW8Num8z1"/>
    <w:rsid w:val="00033FB8"/>
  </w:style>
  <w:style w:type="character" w:customStyle="1" w:styleId="WW8Num8z2">
    <w:name w:val="WW8Num8z2"/>
    <w:rsid w:val="00033FB8"/>
  </w:style>
  <w:style w:type="character" w:customStyle="1" w:styleId="WW8Num8z3">
    <w:name w:val="WW8Num8z3"/>
    <w:rsid w:val="00033FB8"/>
  </w:style>
  <w:style w:type="character" w:customStyle="1" w:styleId="WW8Num8z4">
    <w:name w:val="WW8Num8z4"/>
    <w:rsid w:val="00033FB8"/>
  </w:style>
  <w:style w:type="character" w:customStyle="1" w:styleId="WW8Num8z5">
    <w:name w:val="WW8Num8z5"/>
    <w:rsid w:val="00033FB8"/>
  </w:style>
  <w:style w:type="character" w:customStyle="1" w:styleId="WW8Num8z6">
    <w:name w:val="WW8Num8z6"/>
    <w:rsid w:val="00033FB8"/>
  </w:style>
  <w:style w:type="character" w:customStyle="1" w:styleId="WW8Num8z7">
    <w:name w:val="WW8Num8z7"/>
    <w:rsid w:val="00033FB8"/>
  </w:style>
  <w:style w:type="character" w:customStyle="1" w:styleId="WW8Num8z8">
    <w:name w:val="WW8Num8z8"/>
    <w:rsid w:val="00033FB8"/>
  </w:style>
  <w:style w:type="character" w:customStyle="1" w:styleId="WW8Num10z0">
    <w:name w:val="WW8Num10z0"/>
    <w:rsid w:val="00033FB8"/>
    <w:rPr>
      <w:rFonts w:ascii="Symbol" w:hAnsi="Symbol" w:cs="Symbol"/>
      <w:sz w:val="28"/>
      <w:szCs w:val="28"/>
    </w:rPr>
  </w:style>
  <w:style w:type="character" w:customStyle="1" w:styleId="WW8Num10z1">
    <w:name w:val="WW8Num10z1"/>
    <w:rsid w:val="00033FB8"/>
    <w:rPr>
      <w:rFonts w:ascii="Courier New" w:hAnsi="Courier New" w:cs="Courier New"/>
    </w:rPr>
  </w:style>
  <w:style w:type="character" w:customStyle="1" w:styleId="WW8Num10z2">
    <w:name w:val="WW8Num10z2"/>
    <w:rsid w:val="00033FB8"/>
    <w:rPr>
      <w:rFonts w:ascii="Wingdings" w:hAnsi="Wingdings" w:cs="Wingdings"/>
    </w:rPr>
  </w:style>
  <w:style w:type="character" w:customStyle="1" w:styleId="WW8Num11z0">
    <w:name w:val="WW8Num11z0"/>
    <w:rsid w:val="00033FB8"/>
  </w:style>
  <w:style w:type="character" w:customStyle="1" w:styleId="WW8Num11z1">
    <w:name w:val="WW8Num11z1"/>
    <w:rsid w:val="00033FB8"/>
  </w:style>
  <w:style w:type="character" w:customStyle="1" w:styleId="WW8Num11z2">
    <w:name w:val="WW8Num11z2"/>
    <w:rsid w:val="00033FB8"/>
  </w:style>
  <w:style w:type="character" w:customStyle="1" w:styleId="WW8Num11z3">
    <w:name w:val="WW8Num11z3"/>
    <w:rsid w:val="00033FB8"/>
  </w:style>
  <w:style w:type="character" w:customStyle="1" w:styleId="WW8Num11z4">
    <w:name w:val="WW8Num11z4"/>
    <w:rsid w:val="00033FB8"/>
  </w:style>
  <w:style w:type="character" w:customStyle="1" w:styleId="WW8Num11z5">
    <w:name w:val="WW8Num11z5"/>
    <w:rsid w:val="00033FB8"/>
  </w:style>
  <w:style w:type="character" w:customStyle="1" w:styleId="WW8Num11z6">
    <w:name w:val="WW8Num11z6"/>
    <w:rsid w:val="00033FB8"/>
  </w:style>
  <w:style w:type="character" w:customStyle="1" w:styleId="WW8Num11z7">
    <w:name w:val="WW8Num11z7"/>
    <w:rsid w:val="00033FB8"/>
  </w:style>
  <w:style w:type="character" w:customStyle="1" w:styleId="WW8Num11z8">
    <w:name w:val="WW8Num11z8"/>
    <w:rsid w:val="00033FB8"/>
  </w:style>
  <w:style w:type="character" w:customStyle="1" w:styleId="WW8Num12z0">
    <w:name w:val="WW8Num12z0"/>
    <w:rsid w:val="00033FB8"/>
    <w:rPr>
      <w:rFonts w:ascii="Symbol" w:hAnsi="Symbol" w:cs="Symbol"/>
    </w:rPr>
  </w:style>
  <w:style w:type="character" w:customStyle="1" w:styleId="WW8Num12z1">
    <w:name w:val="WW8Num12z1"/>
    <w:rsid w:val="00033FB8"/>
    <w:rPr>
      <w:rFonts w:ascii="Courier New" w:hAnsi="Courier New" w:cs="Courier New"/>
    </w:rPr>
  </w:style>
  <w:style w:type="character" w:customStyle="1" w:styleId="WW8Num12z2">
    <w:name w:val="WW8Num12z2"/>
    <w:rsid w:val="00033FB8"/>
    <w:rPr>
      <w:rFonts w:ascii="Wingdings" w:hAnsi="Wingdings" w:cs="Wingdings"/>
    </w:rPr>
  </w:style>
  <w:style w:type="character" w:customStyle="1" w:styleId="WW8Num13z0">
    <w:name w:val="WW8Num13z0"/>
    <w:rsid w:val="00033FB8"/>
    <w:rPr>
      <w:rFonts w:ascii="Symbol" w:hAnsi="Symbol" w:cs="Symbol"/>
    </w:rPr>
  </w:style>
  <w:style w:type="character" w:customStyle="1" w:styleId="WW8Num13z1">
    <w:name w:val="WW8Num13z1"/>
    <w:rsid w:val="00033FB8"/>
    <w:rPr>
      <w:rFonts w:ascii="Courier New" w:hAnsi="Courier New" w:cs="Courier New"/>
    </w:rPr>
  </w:style>
  <w:style w:type="character" w:customStyle="1" w:styleId="WW8Num13z2">
    <w:name w:val="WW8Num13z2"/>
    <w:rsid w:val="00033FB8"/>
    <w:rPr>
      <w:rFonts w:ascii="Wingdings" w:hAnsi="Wingdings" w:cs="Wingdings"/>
    </w:rPr>
  </w:style>
  <w:style w:type="character" w:customStyle="1" w:styleId="WW8Num14z0">
    <w:name w:val="WW8Num14z0"/>
    <w:rsid w:val="00033FB8"/>
    <w:rPr>
      <w:rFonts w:ascii="Symbol" w:hAnsi="Symbol" w:cs="Symbol"/>
    </w:rPr>
  </w:style>
  <w:style w:type="character" w:customStyle="1" w:styleId="WW8Num14z1">
    <w:name w:val="WW8Num14z1"/>
    <w:rsid w:val="00033FB8"/>
    <w:rPr>
      <w:rFonts w:ascii="Courier New" w:hAnsi="Courier New" w:cs="Courier New"/>
    </w:rPr>
  </w:style>
  <w:style w:type="character" w:customStyle="1" w:styleId="WW8Num14z2">
    <w:name w:val="WW8Num14z2"/>
    <w:rsid w:val="00033FB8"/>
    <w:rPr>
      <w:rFonts w:ascii="Wingdings" w:hAnsi="Wingdings" w:cs="Wingdings"/>
    </w:rPr>
  </w:style>
  <w:style w:type="character" w:customStyle="1" w:styleId="WW8Num15z0">
    <w:name w:val="WW8Num15z0"/>
    <w:rsid w:val="00033FB8"/>
  </w:style>
  <w:style w:type="character" w:customStyle="1" w:styleId="WW8Num16z0">
    <w:name w:val="WW8Num16z0"/>
    <w:rsid w:val="00033FB8"/>
    <w:rPr>
      <w:rFonts w:ascii="Symbol" w:hAnsi="Symbol" w:cs="Symbol"/>
      <w:b w:val="0"/>
    </w:rPr>
  </w:style>
  <w:style w:type="character" w:customStyle="1" w:styleId="WW8Num16z1">
    <w:name w:val="WW8Num16z1"/>
    <w:rsid w:val="00033FB8"/>
    <w:rPr>
      <w:rFonts w:ascii="Courier New" w:hAnsi="Courier New" w:cs="Courier New"/>
    </w:rPr>
  </w:style>
  <w:style w:type="character" w:customStyle="1" w:styleId="WW8Num16z2">
    <w:name w:val="WW8Num16z2"/>
    <w:rsid w:val="00033FB8"/>
    <w:rPr>
      <w:rFonts w:ascii="Wingdings" w:hAnsi="Wingdings" w:cs="Wingdings"/>
    </w:rPr>
  </w:style>
  <w:style w:type="character" w:customStyle="1" w:styleId="WW8Num16z3">
    <w:name w:val="WW8Num16z3"/>
    <w:rsid w:val="00033FB8"/>
    <w:rPr>
      <w:rFonts w:ascii="Symbol" w:hAnsi="Symbol" w:cs="Symbol"/>
    </w:rPr>
  </w:style>
  <w:style w:type="character" w:customStyle="1" w:styleId="WW8Num17z0">
    <w:name w:val="WW8Num17z0"/>
    <w:rsid w:val="00033FB8"/>
    <w:rPr>
      <w:rFonts w:ascii="Symbol" w:hAnsi="Symbol" w:cs="Symbol"/>
    </w:rPr>
  </w:style>
  <w:style w:type="character" w:customStyle="1" w:styleId="WW8Num17z1">
    <w:name w:val="WW8Num17z1"/>
    <w:rsid w:val="00033FB8"/>
    <w:rPr>
      <w:rFonts w:ascii="Courier New" w:hAnsi="Courier New" w:cs="Courier New"/>
    </w:rPr>
  </w:style>
  <w:style w:type="character" w:customStyle="1" w:styleId="WW8Num17z2">
    <w:name w:val="WW8Num17z2"/>
    <w:rsid w:val="00033FB8"/>
    <w:rPr>
      <w:rFonts w:ascii="Wingdings" w:hAnsi="Wingdings" w:cs="Wingdings"/>
    </w:rPr>
  </w:style>
  <w:style w:type="character" w:customStyle="1" w:styleId="WW8Num18z0">
    <w:name w:val="WW8Num18z0"/>
    <w:rsid w:val="00033FB8"/>
    <w:rPr>
      <w:rFonts w:ascii="Symbol" w:hAnsi="Symbol" w:cs="Symbol"/>
    </w:rPr>
  </w:style>
  <w:style w:type="character" w:customStyle="1" w:styleId="WW8Num18z1">
    <w:name w:val="WW8Num18z1"/>
    <w:rsid w:val="00033FB8"/>
    <w:rPr>
      <w:rFonts w:ascii="Courier New" w:hAnsi="Courier New" w:cs="Courier New"/>
    </w:rPr>
  </w:style>
  <w:style w:type="character" w:customStyle="1" w:styleId="WW8Num18z2">
    <w:name w:val="WW8Num18z2"/>
    <w:rsid w:val="00033FB8"/>
    <w:rPr>
      <w:rFonts w:ascii="Wingdings" w:hAnsi="Wingdings" w:cs="Wingdings"/>
    </w:rPr>
  </w:style>
  <w:style w:type="character" w:customStyle="1" w:styleId="WW8Num19z0">
    <w:name w:val="WW8Num19z0"/>
    <w:rsid w:val="00033FB8"/>
    <w:rPr>
      <w:rFonts w:ascii="Symbol" w:hAnsi="Symbol" w:cs="Symbol"/>
      <w:color w:val="000000"/>
      <w:sz w:val="28"/>
      <w:szCs w:val="28"/>
    </w:rPr>
  </w:style>
  <w:style w:type="character" w:customStyle="1" w:styleId="WW8Num19z1">
    <w:name w:val="WW8Num19z1"/>
    <w:rsid w:val="00033FB8"/>
    <w:rPr>
      <w:rFonts w:ascii="Courier New" w:hAnsi="Courier New" w:cs="Courier New"/>
    </w:rPr>
  </w:style>
  <w:style w:type="character" w:customStyle="1" w:styleId="WW8Num19z2">
    <w:name w:val="WW8Num19z2"/>
    <w:rsid w:val="00033FB8"/>
    <w:rPr>
      <w:rFonts w:ascii="Wingdings" w:hAnsi="Wingdings" w:cs="Wingdings"/>
    </w:rPr>
  </w:style>
  <w:style w:type="character" w:customStyle="1" w:styleId="11">
    <w:name w:val="Основной шрифт абзаца1"/>
    <w:rsid w:val="00033FB8"/>
  </w:style>
  <w:style w:type="character" w:styleId="a3">
    <w:name w:val="page number"/>
    <w:basedOn w:val="11"/>
    <w:rsid w:val="00033FB8"/>
  </w:style>
  <w:style w:type="character" w:customStyle="1" w:styleId="a4">
    <w:name w:val="Символ сноски"/>
    <w:rsid w:val="00033FB8"/>
    <w:rPr>
      <w:vertAlign w:val="superscript"/>
    </w:rPr>
  </w:style>
  <w:style w:type="character" w:styleId="a5">
    <w:name w:val="Hyperlink"/>
    <w:basedOn w:val="11"/>
    <w:rsid w:val="00033FB8"/>
    <w:rPr>
      <w:color w:val="000000"/>
      <w:u w:val="single"/>
    </w:rPr>
  </w:style>
  <w:style w:type="character" w:customStyle="1" w:styleId="a6">
    <w:name w:val="Нижний колонтитул Знак"/>
    <w:basedOn w:val="11"/>
    <w:rsid w:val="00033FB8"/>
    <w:rPr>
      <w:sz w:val="24"/>
      <w:szCs w:val="24"/>
    </w:rPr>
  </w:style>
  <w:style w:type="character" w:customStyle="1" w:styleId="u-2-t11">
    <w:name w:val="u-2-t11"/>
    <w:basedOn w:val="11"/>
    <w:rsid w:val="00033FB8"/>
  </w:style>
  <w:style w:type="character" w:styleId="a7">
    <w:name w:val="Emphasis"/>
    <w:qFormat/>
    <w:rsid w:val="00033FB8"/>
    <w:rPr>
      <w:i/>
      <w:iCs/>
    </w:rPr>
  </w:style>
  <w:style w:type="paragraph" w:customStyle="1" w:styleId="12">
    <w:name w:val="Заголовок1"/>
    <w:basedOn w:val="a"/>
    <w:next w:val="a8"/>
    <w:rsid w:val="00033FB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link w:val="a9"/>
    <w:rsid w:val="00033FB8"/>
    <w:pPr>
      <w:spacing w:after="120"/>
    </w:pPr>
  </w:style>
  <w:style w:type="character" w:customStyle="1" w:styleId="a9">
    <w:name w:val="Основной текст Знак"/>
    <w:basedOn w:val="a0"/>
    <w:link w:val="a8"/>
    <w:rsid w:val="00033F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"/>
    <w:basedOn w:val="a8"/>
    <w:rsid w:val="00033FB8"/>
    <w:rPr>
      <w:rFonts w:cs="Mangal"/>
    </w:rPr>
  </w:style>
  <w:style w:type="paragraph" w:styleId="ab">
    <w:name w:val="caption"/>
    <w:basedOn w:val="a"/>
    <w:qFormat/>
    <w:rsid w:val="00033FB8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033FB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033FB8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033FB8"/>
    <w:pPr>
      <w:suppressLineNumbers/>
    </w:pPr>
    <w:rPr>
      <w:rFonts w:cs="Mangal"/>
    </w:rPr>
  </w:style>
  <w:style w:type="paragraph" w:styleId="ac">
    <w:name w:val="footer"/>
    <w:basedOn w:val="a"/>
    <w:link w:val="15"/>
    <w:rsid w:val="00033FB8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c"/>
    <w:rsid w:val="00033F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Body Text Indent"/>
    <w:basedOn w:val="a"/>
    <w:link w:val="ae"/>
    <w:rsid w:val="00033FB8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rsid w:val="00033FB8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220">
    <w:name w:val="Основной текст 22"/>
    <w:basedOn w:val="a"/>
    <w:rsid w:val="00033FB8"/>
    <w:pPr>
      <w:spacing w:after="120" w:line="480" w:lineRule="auto"/>
    </w:pPr>
  </w:style>
  <w:style w:type="paragraph" w:customStyle="1" w:styleId="31">
    <w:name w:val="Основной текст 31"/>
    <w:basedOn w:val="a"/>
    <w:rsid w:val="00033FB8"/>
    <w:pPr>
      <w:spacing w:after="120"/>
    </w:pPr>
    <w:rPr>
      <w:sz w:val="16"/>
      <w:szCs w:val="16"/>
    </w:rPr>
  </w:style>
  <w:style w:type="paragraph" w:styleId="af">
    <w:name w:val="header"/>
    <w:basedOn w:val="a"/>
    <w:link w:val="af0"/>
    <w:rsid w:val="00033F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33F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6">
    <w:name w:val="Текст1"/>
    <w:basedOn w:val="a"/>
    <w:rsid w:val="00033FB8"/>
    <w:rPr>
      <w:rFonts w:ascii="Courier New" w:hAnsi="Courier New" w:cs="Courier New"/>
      <w:sz w:val="20"/>
      <w:szCs w:val="20"/>
    </w:rPr>
  </w:style>
  <w:style w:type="paragraph" w:styleId="af1">
    <w:name w:val="footnote text"/>
    <w:basedOn w:val="a"/>
    <w:link w:val="af2"/>
    <w:rsid w:val="00033FB8"/>
    <w:pPr>
      <w:suppressAutoHyphens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033FB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033FB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033FB8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033FB8"/>
    <w:pPr>
      <w:spacing w:after="120" w:line="480" w:lineRule="auto"/>
    </w:pPr>
    <w:rPr>
      <w:sz w:val="20"/>
      <w:szCs w:val="20"/>
    </w:rPr>
  </w:style>
  <w:style w:type="paragraph" w:customStyle="1" w:styleId="FR2">
    <w:name w:val="FR2"/>
    <w:rsid w:val="00033FB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f5">
    <w:name w:val="Normal (Web)"/>
    <w:basedOn w:val="a"/>
    <w:rsid w:val="00033FB8"/>
    <w:pPr>
      <w:spacing w:before="100" w:after="100"/>
    </w:pPr>
    <w:rPr>
      <w:color w:val="333366"/>
    </w:rPr>
  </w:style>
  <w:style w:type="paragraph" w:customStyle="1" w:styleId="17">
    <w:name w:val="Абзац списка1"/>
    <w:basedOn w:val="a"/>
    <w:rsid w:val="00033FB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6">
    <w:name w:val="List Paragraph"/>
    <w:basedOn w:val="a"/>
    <w:qFormat/>
    <w:rsid w:val="00033FB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u-2-msonormal">
    <w:name w:val="u-2-msonormal"/>
    <w:basedOn w:val="a"/>
    <w:rsid w:val="00033FB8"/>
    <w:pPr>
      <w:spacing w:before="100" w:after="100"/>
    </w:pPr>
  </w:style>
  <w:style w:type="paragraph" w:customStyle="1" w:styleId="af7">
    <w:name w:val="Содержимое таблицы"/>
    <w:basedOn w:val="a"/>
    <w:rsid w:val="00033FB8"/>
    <w:pPr>
      <w:suppressLineNumbers/>
    </w:pPr>
  </w:style>
  <w:style w:type="paragraph" w:customStyle="1" w:styleId="af8">
    <w:name w:val="Заголовок таблицы"/>
    <w:basedOn w:val="af7"/>
    <w:rsid w:val="00033FB8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033FB8"/>
  </w:style>
  <w:style w:type="paragraph" w:styleId="afa">
    <w:name w:val="No Spacing"/>
    <w:link w:val="afb"/>
    <w:uiPriority w:val="1"/>
    <w:qFormat/>
    <w:rsid w:val="00033FB8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customStyle="1" w:styleId="Style14">
    <w:name w:val="Style14"/>
    <w:basedOn w:val="a"/>
    <w:rsid w:val="00033FB8"/>
    <w:pPr>
      <w:widowControl w:val="0"/>
      <w:suppressAutoHyphens/>
      <w:spacing w:line="320" w:lineRule="exact"/>
      <w:ind w:firstLine="725"/>
      <w:jc w:val="both"/>
    </w:pPr>
    <w:rPr>
      <w:rFonts w:eastAsia="SimSun"/>
      <w:lang w:eastAsia="ru-RU"/>
    </w:rPr>
  </w:style>
  <w:style w:type="character" w:customStyle="1" w:styleId="FontStyle58">
    <w:name w:val="Font Style58"/>
    <w:basedOn w:val="a0"/>
    <w:rsid w:val="00033FB8"/>
    <w:rPr>
      <w:rFonts w:ascii="Times New Roman" w:hAnsi="Times New Roman" w:cs="Times New Roman" w:hint="default"/>
      <w:sz w:val="26"/>
      <w:szCs w:val="26"/>
    </w:rPr>
  </w:style>
  <w:style w:type="character" w:customStyle="1" w:styleId="afb">
    <w:name w:val="Без интервала Знак"/>
    <w:basedOn w:val="a0"/>
    <w:link w:val="afa"/>
    <w:uiPriority w:val="1"/>
    <w:locked/>
    <w:rsid w:val="00033FB8"/>
    <w:rPr>
      <w:rFonts w:ascii="Calibri" w:eastAsia="SimSun" w:hAnsi="Calibri" w:cs="Times New Roman"/>
      <w:lang w:eastAsia="ru-RU"/>
    </w:rPr>
  </w:style>
  <w:style w:type="paragraph" w:customStyle="1" w:styleId="Default">
    <w:name w:val="Default"/>
    <w:rsid w:val="009471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hltmag.co.uk/" TargetMode="External"/><Relationship Id="rId21" Type="http://schemas.openxmlformats.org/officeDocument/2006/relationships/hyperlink" Target="http://www.prosv.ru/umk/sportlight" TargetMode="External"/><Relationship Id="rId42" Type="http://schemas.openxmlformats.org/officeDocument/2006/relationships/hyperlink" Target="http://www.flo-joe.com/" TargetMode="External"/><Relationship Id="rId47" Type="http://schemas.openxmlformats.org/officeDocument/2006/relationships/hyperlink" Target="http://www.teacherweb.com/" TargetMode="External"/><Relationship Id="rId63" Type="http://schemas.openxmlformats.org/officeDocument/2006/relationships/hyperlink" Target="http://www.eslvideo.com/" TargetMode="External"/><Relationship Id="rId68" Type="http://schemas.openxmlformats.org/officeDocument/2006/relationships/hyperlink" Target="http://mail.rambler.ru/mail/redirect.cgi?url=http%3A%2F%2Fwww.screenjelly.com%2F;href=1" TargetMode="External"/><Relationship Id="rId16" Type="http://schemas.openxmlformats.org/officeDocument/2006/relationships/hyperlink" Target="http://www.britishcouncil.org/learning-elt-resources.htm" TargetMode="External"/><Relationship Id="rId11" Type="http://schemas.openxmlformats.org/officeDocument/2006/relationships/footer" Target="footer4.xml"/><Relationship Id="rId24" Type="http://schemas.openxmlformats.org/officeDocument/2006/relationships/hyperlink" Target="http://mail.rambler.ru/mail/redirect.cgi?url=http%3A%2F%2Fwww.&#1089;&#1086;&#1076;&#1077;&#1088;&#1078;&#1080;&#1090;;href=1" TargetMode="External"/><Relationship Id="rId32" Type="http://schemas.openxmlformats.org/officeDocument/2006/relationships/hyperlink" Target="http://www.oup.com/elt/englishfile" TargetMode="External"/><Relationship Id="rId37" Type="http://schemas.openxmlformats.org/officeDocument/2006/relationships/hyperlink" Target="http://www.bbclearningenglish.com/" TargetMode="External"/><Relationship Id="rId40" Type="http://schemas.openxmlformats.org/officeDocument/2006/relationships/hyperlink" Target="http://www.teachers-pet.org/" TargetMode="External"/><Relationship Id="rId45" Type="http://schemas.openxmlformats.org/officeDocument/2006/relationships/hyperlink" Target="http://www.macmillanenglish.com/" TargetMode="External"/><Relationship Id="rId53" Type="http://schemas.openxmlformats.org/officeDocument/2006/relationships/hyperlink" Target="http://www.eillo.org/" TargetMode="External"/><Relationship Id="rId58" Type="http://schemas.openxmlformats.org/officeDocument/2006/relationships/hyperlink" Target="http://www.channel4.com/video" TargetMode="External"/><Relationship Id="rId66" Type="http://schemas.openxmlformats.org/officeDocument/2006/relationships/hyperlink" Target="http://mail.rambler.ru/mail/redirect.cgi?url=http%3A%2F%2Fprezi.com%2F;href=1" TargetMode="External"/><Relationship Id="rId74" Type="http://schemas.openxmlformats.org/officeDocument/2006/relationships/hyperlink" Target="http://mail.rambler.ru/mail/redirect.cgi?url=http%3A%2F%2Fwww.lextutor.ca%2Fconcordancers%2Fconcord_e.html;href=1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videojug.com/" TargetMode="External"/><Relationship Id="rId19" Type="http://schemas.openxmlformats.org/officeDocument/2006/relationships/hyperlink" Target="http://www.bbc.co.uk/videonation" TargetMode="External"/><Relationship Id="rId14" Type="http://schemas.openxmlformats.org/officeDocument/2006/relationships/hyperlink" Target="http://mail.rambler.ru/mail/redirect.cgi?url=http%3A%2F%2Fwww.macmillanenglish.com;href=1" TargetMode="External"/><Relationship Id="rId22" Type="http://schemas.openxmlformats.org/officeDocument/2006/relationships/hyperlink" Target="http://www.standart.edu.ru/" TargetMode="External"/><Relationship Id="rId27" Type="http://schemas.openxmlformats.org/officeDocument/2006/relationships/hyperlink" Target="http://www.iatefl.org/" TargetMode="External"/><Relationship Id="rId30" Type="http://schemas.openxmlformats.org/officeDocument/2006/relationships/hyperlink" Target="http://www.longman.com/" TargetMode="External"/><Relationship Id="rId35" Type="http://schemas.openxmlformats.org/officeDocument/2006/relationships/hyperlink" Target="http://www.teachingenglish.org.uk/" TargetMode="External"/><Relationship Id="rId43" Type="http://schemas.openxmlformats.org/officeDocument/2006/relationships/hyperlink" Target="http://www.oup.com/elt" TargetMode="External"/><Relationship Id="rId48" Type="http://schemas.openxmlformats.org/officeDocument/2006/relationships/hyperlink" Target="http://www.teach-noiogy.com/" TargetMode="External"/><Relationship Id="rId56" Type="http://schemas.openxmlformats.org/officeDocument/2006/relationships/hyperlink" Target="http://www.bbc.co.uk/iplayer" TargetMode="External"/><Relationship Id="rId64" Type="http://schemas.openxmlformats.org/officeDocument/2006/relationships/hyperlink" Target="http://www.teflclips.com/" TargetMode="External"/><Relationship Id="rId69" Type="http://schemas.openxmlformats.org/officeDocument/2006/relationships/hyperlink" Target="http://mail.rambler.ru/mail/redirect.cgi?url=http%3A%2F%2Fwww.teachertrainingvideos.com%2F;href=1" TargetMode="External"/><Relationship Id="rId77" Type="http://schemas.openxmlformats.org/officeDocument/2006/relationships/footer" Target="footer8.xml"/><Relationship Id="rId8" Type="http://schemas.openxmlformats.org/officeDocument/2006/relationships/footer" Target="footer1.xml"/><Relationship Id="rId51" Type="http://schemas.openxmlformats.org/officeDocument/2006/relationships/hyperlink" Target="http://www.britishcouncis.org/learnenglish-podcasts.htm" TargetMode="External"/><Relationship Id="rId72" Type="http://schemas.openxmlformats.org/officeDocument/2006/relationships/hyperlink" Target="http://www.mozilla-europe.org/ru/firefox/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5.xml"/><Relationship Id="rId17" Type="http://schemas.openxmlformats.org/officeDocument/2006/relationships/hyperlink" Target="http://www.handoutsonline.com/" TargetMode="External"/><Relationship Id="rId25" Type="http://schemas.openxmlformats.org/officeDocument/2006/relationships/hyperlink" Target="http://mail.rambler.ru/mail/redirect.cgi?url=http%3A%2F%2Fwww.macmillan.ru;href=1" TargetMode="External"/><Relationship Id="rId33" Type="http://schemas.openxmlformats.org/officeDocument/2006/relationships/hyperlink" Target="http://www.oup.com/elt/wordskills" TargetMode="External"/><Relationship Id="rId38" Type="http://schemas.openxmlformats.org/officeDocument/2006/relationships/hyperlink" Target="http://www.cambridgeenglishonline.com/" TargetMode="External"/><Relationship Id="rId46" Type="http://schemas.openxmlformats.org/officeDocument/2006/relationships/hyperlink" Target="http://www.pearsoniongman.com/" TargetMode="External"/><Relationship Id="rId59" Type="http://schemas.openxmlformats.org/officeDocument/2006/relationships/hyperlink" Target="http://www.channel4learning.com/" TargetMode="External"/><Relationship Id="rId67" Type="http://schemas.openxmlformats.org/officeDocument/2006/relationships/hyperlink" Target="http://mail.rambler.ru/mail/redirect.cgi?url=http%3A%2F%2Fwww.photofunia.com%2F;href=1" TargetMode="External"/><Relationship Id="rId20" Type="http://schemas.openxmlformats.org/officeDocument/2006/relationships/hyperlink" Target="http://www.icons.org.uk/" TargetMode="External"/><Relationship Id="rId41" Type="http://schemas.openxmlformats.org/officeDocument/2006/relationships/hyperlink" Target="http://www.coilins.co.uk/corpus" TargetMode="External"/><Relationship Id="rId54" Type="http://schemas.openxmlformats.org/officeDocument/2006/relationships/hyperlink" Target="http://www.breakingnewsenglish.com/" TargetMode="External"/><Relationship Id="rId62" Type="http://schemas.openxmlformats.org/officeDocument/2006/relationships/hyperlink" Target="http://www.nationalgeographic.co.uk/video" TargetMode="External"/><Relationship Id="rId70" Type="http://schemas.openxmlformats.org/officeDocument/2006/relationships/hyperlink" Target="http://mail.rambler.ru/mail/redirect.cgi?url=http%3A%2F%2Fwww.teflclips.com%2F;href=1" TargetMode="External"/><Relationship Id="rId75" Type="http://schemas.openxmlformats.org/officeDocument/2006/relationships/hyperlink" Target="http://mail.rambler.ru/mail/redirect.cgi?url=http%3A%2F%2Fwww.lextutor.ca%2F;href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bbc.co.uk/worldservice/learningenglish" TargetMode="External"/><Relationship Id="rId23" Type="http://schemas.openxmlformats.org/officeDocument/2006/relationships/hyperlink" Target="http://www.onestopenglish.com/" TargetMode="External"/><Relationship Id="rId28" Type="http://schemas.openxmlformats.org/officeDocument/2006/relationships/hyperlink" Target="http://www.developingteachers.com/" TargetMode="External"/><Relationship Id="rId36" Type="http://schemas.openxmlformats.org/officeDocument/2006/relationships/hyperlink" Target="http://www.bbc.co.uk/skillswise%20n/" TargetMode="External"/><Relationship Id="rId49" Type="http://schemas.openxmlformats.org/officeDocument/2006/relationships/hyperlink" Target="http://www.theconsultants-e.com/webquests/" TargetMode="External"/><Relationship Id="rId57" Type="http://schemas.openxmlformats.org/officeDocument/2006/relationships/hyperlink" Target="http://www.itv.com/" TargetMode="External"/><Relationship Id="rId10" Type="http://schemas.openxmlformats.org/officeDocument/2006/relationships/footer" Target="footer3.xml"/><Relationship Id="rId31" Type="http://schemas.openxmlformats.org/officeDocument/2006/relationships/hyperlink" Target="http://www.oup.com/elt/naturalenglish" TargetMode="External"/><Relationship Id="rId44" Type="http://schemas.openxmlformats.org/officeDocument/2006/relationships/hyperlink" Target="http://www.cambridge.org/elt" TargetMode="External"/><Relationship Id="rId52" Type="http://schemas.openxmlformats.org/officeDocument/2006/relationships/hyperlink" Target="http://www.onestopenglish.com/" TargetMode="External"/><Relationship Id="rId60" Type="http://schemas.openxmlformats.org/officeDocument/2006/relationships/hyperlink" Target="http://www.youtube.com/" TargetMode="External"/><Relationship Id="rId65" Type="http://schemas.openxmlformats.org/officeDocument/2006/relationships/hyperlink" Target="http://mail.rambler.ru/mail/redirect.cgi?url=http%3A%2F%2Fnowostey.net%2Ffilms%2Fpage%2F5%2F;href=1" TargetMode="External"/><Relationship Id="rId73" Type="http://schemas.openxmlformats.org/officeDocument/2006/relationships/hyperlink" Target="http://mail.rambler.ru/mail/redirect.cgi?url=http%3A%2F%2Fvoicethread.com%2F%23home;href=1" TargetMode="External"/><Relationship Id="rId78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hyperlink" Target="http://www.enlish-to-go.com/" TargetMode="External"/><Relationship Id="rId39" Type="http://schemas.openxmlformats.org/officeDocument/2006/relationships/hyperlink" Target="http://www.teachitworld.com/" TargetMode="External"/><Relationship Id="rId34" Type="http://schemas.openxmlformats.org/officeDocument/2006/relationships/hyperlink" Target="http://www.bntishcouncii.org/learnenglish.htm" TargetMode="External"/><Relationship Id="rId50" Type="http://schemas.openxmlformats.org/officeDocument/2006/relationships/hyperlink" Target="http://www.bbdearningenglish.com/" TargetMode="External"/><Relationship Id="rId55" Type="http://schemas.openxmlformats.org/officeDocument/2006/relationships/hyperlink" Target="http://audacity.sourceforge.net7/" TargetMode="External"/><Relationship Id="rId76" Type="http://schemas.openxmlformats.org/officeDocument/2006/relationships/footer" Target="footer7.xml"/><Relationship Id="rId7" Type="http://schemas.openxmlformats.org/officeDocument/2006/relationships/endnotes" Target="endnotes.xml"/><Relationship Id="rId71" Type="http://schemas.openxmlformats.org/officeDocument/2006/relationships/hyperlink" Target="http://mail.rambler.ru/mail/redirect.cgi?url=http%3A%2F%2Fwww.wordle.net%2F;href=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tprofessional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150B8-567A-4455-ADE3-135C9240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20</Pages>
  <Words>4546</Words>
  <Characters>25915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Kozmenko</dc:creator>
  <cp:lastModifiedBy>Пользователь Windows</cp:lastModifiedBy>
  <cp:revision>25</cp:revision>
  <cp:lastPrinted>2019-11-08T11:55:00Z</cp:lastPrinted>
  <dcterms:created xsi:type="dcterms:W3CDTF">2019-04-13T08:06:00Z</dcterms:created>
  <dcterms:modified xsi:type="dcterms:W3CDTF">2019-11-08T11:56:00Z</dcterms:modified>
</cp:coreProperties>
</file>